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Приложение № 1</w:t>
      </w: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Перечень услуг и периодичность их оказания</w:t>
      </w: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Урановое </w:t>
      </w:r>
      <w:proofErr w:type="spellStart"/>
      <w:proofErr w:type="gramStart"/>
      <w:r w:rsidRPr="006C7571">
        <w:rPr>
          <w:rFonts w:ascii="Times New Roman" w:hAnsi="Times New Roman"/>
          <w:b/>
          <w:sz w:val="24"/>
          <w:szCs w:val="24"/>
          <w:u w:val="single"/>
        </w:rPr>
        <w:t>горно</w:t>
      </w:r>
      <w:proofErr w:type="spell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– рудное</w:t>
      </w:r>
      <w:proofErr w:type="gram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управление</w:t>
      </w: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слесаря-сантехника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Заделка свищей и трещин на внутренних трубопроводах и стояках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водоразборного клапана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или замена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теля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прокладки в с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единении душа со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телем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Ликвидация воздушных пробок в системе отопл</w:t>
            </w:r>
            <w:r w:rsidRPr="006C7571">
              <w:rPr>
                <w:b/>
                <w:sz w:val="24"/>
                <w:szCs w:val="24"/>
              </w:rPr>
              <w:t>е</w:t>
            </w:r>
            <w:r w:rsidRPr="006C7571">
              <w:rPr>
                <w:b/>
                <w:sz w:val="24"/>
                <w:szCs w:val="24"/>
              </w:rPr>
              <w:t>ния (в стояке или блоке)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Устранение течи сальн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Прочистка и промывка сифонов санитарных пр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боров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гибкого шланга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маховика ве</w:t>
            </w:r>
            <w:r w:rsidRPr="006C7571">
              <w:rPr>
                <w:b/>
                <w:sz w:val="24"/>
                <w:szCs w:val="24"/>
              </w:rPr>
              <w:t>н</w:t>
            </w:r>
            <w:r w:rsidRPr="006C7571">
              <w:rPr>
                <w:b/>
                <w:sz w:val="24"/>
                <w:szCs w:val="24"/>
              </w:rPr>
              <w:t xml:space="preserve">тильной головки или ручки переключателя на смесителе 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сифона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резиновых манжет унитаза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цепочки высок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расположенного смывн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го бачка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Смена отдельных деталей смывного бачка (новый </w:t>
            </w:r>
            <w:proofErr w:type="spellStart"/>
            <w:r w:rsidRPr="006C7571">
              <w:rPr>
                <w:b/>
                <w:sz w:val="24"/>
                <w:szCs w:val="24"/>
              </w:rPr>
              <w:t>шаровый</w:t>
            </w:r>
            <w:proofErr w:type="spellEnd"/>
            <w:r w:rsidRPr="006C7571">
              <w:rPr>
                <w:b/>
                <w:sz w:val="24"/>
                <w:szCs w:val="24"/>
              </w:rPr>
              <w:t xml:space="preserve"> кран или п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плавок)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кронштейнов под санитарными приборами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</w:t>
      </w:r>
      <w:proofErr w:type="spellStart"/>
      <w:r w:rsidRPr="006C7571">
        <w:rPr>
          <w:rFonts w:ascii="Times New Roman" w:hAnsi="Times New Roman"/>
          <w:b/>
          <w:sz w:val="24"/>
          <w:szCs w:val="24"/>
          <w:u w:val="single"/>
        </w:rPr>
        <w:t>Разрезоуправление</w:t>
      </w:r>
      <w:proofErr w:type="spell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C7571">
        <w:rPr>
          <w:rFonts w:ascii="Times New Roman" w:hAnsi="Times New Roman"/>
          <w:b/>
          <w:sz w:val="24"/>
          <w:szCs w:val="24"/>
          <w:u w:val="single"/>
        </w:rPr>
        <w:t>Уртуйское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8B1675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E4152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E4152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Гидрометаллургический завод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49047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49047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Отдел технического контроля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Центральная научно-исследовательская лаборатория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Ремонтно-механический завод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Удаление локальных пятен с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tabs>
          <w:tab w:val="left" w:pos="514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Предприятие электрических и тепловых сетей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Теплоэлектроцентраль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E6F92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E6F92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Центральная лаборатория контрольно-измерительных приборов и автом</w:t>
      </w:r>
      <w:r w:rsidRPr="006C7571">
        <w:rPr>
          <w:rFonts w:ascii="Times New Roman" w:hAnsi="Times New Roman"/>
          <w:b/>
          <w:sz w:val="24"/>
          <w:szCs w:val="24"/>
          <w:u w:val="single"/>
        </w:rPr>
        <w:t>а</w:t>
      </w:r>
      <w:r w:rsidRPr="006C7571">
        <w:rPr>
          <w:rFonts w:ascii="Times New Roman" w:hAnsi="Times New Roman"/>
          <w:b/>
          <w:sz w:val="24"/>
          <w:szCs w:val="24"/>
          <w:u w:val="single"/>
        </w:rPr>
        <w:t>тики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Управление ОАО «ППГХО»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045D0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045D0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Столярно-плотницкие работы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Ремонт оконных деревянных блоков, переплетов, дверных коробок, мебели и хозяйственн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го инвентаря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Замена замков в деревянных и металлических дверях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разнорабочего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Перемещение, погрузка и в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грузка: ТМЦ, мебели корпусной, офисной, мягкой вручную, пр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верка целостности груза, ра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становка груза согласно план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ровке помещения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Мелкий косметический ремонт помещений: покраска батарей, окон, трубопроводов, уличных бордюр; оклейка обоями, пли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кой; оклейка линолеумом; укладка плинтусов</w:t>
            </w:r>
            <w:proofErr w:type="gramEnd"/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Автохозяйство технологического транспорта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Отдельный военизированный горноспасательный отряд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Кустовой вычислительный центр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Вставка пластиковых пакетов в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Управление материально-технического снабжения и комплектации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Санаторий профилакторий «Горняк»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Удаление локальных пятен с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Жилищно-коммунальный отдел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2C6733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2C6733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Столярно-плотницкие работы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Ремонт оконных деревянных блоков, переплетов, дверных коробок, мебели и хозяйственн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го инвентаря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Замена замков в деревянных и металлических дверях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разнорабочего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Перемещение, погрузка и в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грузка: ТМЦ, мебели корпусной, офисной, мягкой вручную, пр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верка целостности груза, ра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становка груза согласно план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ровке помещения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Мелкий косметический ремонт помещений: покраска батарей, окон, трубопроводов, уличных бордюр; оклейка обоями, пли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кой; оклейка линолеумом; укладка плинтусов</w:t>
            </w:r>
            <w:proofErr w:type="gramEnd"/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</w:t>
      </w:r>
      <w:proofErr w:type="spellStart"/>
      <w:r w:rsidRPr="006C7571">
        <w:rPr>
          <w:rFonts w:ascii="Times New Roman" w:hAnsi="Times New Roman"/>
          <w:b/>
          <w:sz w:val="24"/>
          <w:szCs w:val="24"/>
          <w:u w:val="single"/>
        </w:rPr>
        <w:t>Издательско</w:t>
      </w:r>
      <w:proofErr w:type="spell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– полиграфический центр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8B3B7A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8B3B7A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Железнодорожный цех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0E0B5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0E0B5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Учебный комбинат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B271BD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B271BD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Очистка тротуаров и стоянок от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B1675" w:rsidRPr="008B1675" w:rsidRDefault="008B1675" w:rsidP="008B167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Шахтопроходческое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управление</w:t>
      </w:r>
    </w:p>
    <w:p w:rsidR="008B1675" w:rsidRPr="006C7571" w:rsidRDefault="008B1675" w:rsidP="008B167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слесаря-сантехника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Заделка свищей и трещин на внутренних трубопроводах и стояках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водоразборного клапана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или замена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теля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прокладки в с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единении душа со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телем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Ликвидация воздушных пробок в системе отопл</w:t>
            </w:r>
            <w:r w:rsidRPr="006C7571">
              <w:rPr>
                <w:b/>
                <w:sz w:val="24"/>
                <w:szCs w:val="24"/>
              </w:rPr>
              <w:t>е</w:t>
            </w:r>
            <w:r w:rsidRPr="006C7571">
              <w:rPr>
                <w:b/>
                <w:sz w:val="24"/>
                <w:szCs w:val="24"/>
              </w:rPr>
              <w:t>ния (в стояке или блоке)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Устранение течи сальн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Прочистка и промывка </w:t>
            </w:r>
            <w:r w:rsidRPr="006C7571">
              <w:rPr>
                <w:b/>
                <w:sz w:val="24"/>
                <w:szCs w:val="24"/>
              </w:rPr>
              <w:lastRenderedPageBreak/>
              <w:t>сифонов санитарных пр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боров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гибкого шланга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маховика ве</w:t>
            </w:r>
            <w:r w:rsidRPr="006C7571">
              <w:rPr>
                <w:b/>
                <w:sz w:val="24"/>
                <w:szCs w:val="24"/>
              </w:rPr>
              <w:t>н</w:t>
            </w:r>
            <w:r w:rsidRPr="006C7571">
              <w:rPr>
                <w:b/>
                <w:sz w:val="24"/>
                <w:szCs w:val="24"/>
              </w:rPr>
              <w:t xml:space="preserve">тильной головки или ручки переключателя на смесителе 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сифона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резиновых манжет унитаза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цепочки высок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расположенного смывн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го бачка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Смена отдельных деталей смывного бачка (новый </w:t>
            </w:r>
            <w:proofErr w:type="spellStart"/>
            <w:r w:rsidRPr="006C7571">
              <w:rPr>
                <w:b/>
                <w:sz w:val="24"/>
                <w:szCs w:val="24"/>
              </w:rPr>
              <w:t>шаровый</w:t>
            </w:r>
            <w:proofErr w:type="spellEnd"/>
            <w:r w:rsidRPr="006C7571">
              <w:rPr>
                <w:b/>
                <w:sz w:val="24"/>
                <w:szCs w:val="24"/>
              </w:rPr>
              <w:t xml:space="preserve"> кран или п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плавок)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кронштейнов под санитарными приборами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8B1675" w:rsidRDefault="008B1675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3931CC" w:rsidRDefault="003931CC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  <w:sectPr w:rsidR="003931CC" w:rsidSect="00C742FC">
          <w:footnotePr>
            <w:pos w:val="beneathText"/>
          </w:footnotePr>
          <w:pgSz w:w="11905" w:h="16837" w:code="9"/>
          <w:pgMar w:top="1134" w:right="851" w:bottom="1134" w:left="1701" w:header="720" w:footer="261" w:gutter="0"/>
          <w:pgNumType w:start="1"/>
          <w:cols w:space="720"/>
          <w:docGrid w:linePitch="360"/>
        </w:sect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lastRenderedPageBreak/>
        <w:t>Приложение № 2</w:t>
      </w:r>
    </w:p>
    <w:p w:rsidR="006C7571" w:rsidRPr="006C7571" w:rsidRDefault="006C7571" w:rsidP="006C7571">
      <w:pPr>
        <w:spacing w:line="36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1241" w:type="dxa"/>
        <w:tblInd w:w="-1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694"/>
        <w:gridCol w:w="1418"/>
        <w:gridCol w:w="1275"/>
        <w:gridCol w:w="1134"/>
        <w:gridCol w:w="1560"/>
        <w:gridCol w:w="2551"/>
      </w:tblGrid>
      <w:tr w:rsidR="006C7571" w:rsidRPr="006C7571" w:rsidTr="006C7571">
        <w:trPr>
          <w:trHeight w:val="415"/>
        </w:trPr>
        <w:tc>
          <w:tcPr>
            <w:tcW w:w="11241" w:type="dxa"/>
            <w:gridSpan w:val="7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Перечень обслуживаемых объектов и объемов услуг                            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объе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Площадь помещ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ний, кв.м.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Площадь террит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рии, кв.м.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Объем стирки в месяц, </w:t>
            </w: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Условия труда 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ботников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Уполномоченные представители З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казчика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Урановое горнорудное управление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28 507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18 270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1-вредность «А»;</w:t>
            </w:r>
          </w:p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2-вредность «А»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УГРУ</w:t>
            </w:r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Разрезоуправление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Уртуйское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3 807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6 600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РУ «У»</w:t>
            </w:r>
          </w:p>
        </w:tc>
      </w:tr>
      <w:tr w:rsidR="008B1675" w:rsidRPr="006C7571" w:rsidTr="006C7571">
        <w:trPr>
          <w:trHeight w:val="553"/>
        </w:trPr>
        <w:tc>
          <w:tcPr>
            <w:tcW w:w="609" w:type="dxa"/>
          </w:tcPr>
          <w:p w:rsidR="008B1675" w:rsidRPr="006C7571" w:rsidRDefault="008B1675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Шахтопроходческое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управление</w:t>
            </w:r>
          </w:p>
        </w:tc>
        <w:tc>
          <w:tcPr>
            <w:tcW w:w="1418" w:type="dxa"/>
          </w:tcPr>
          <w:p w:rsidR="008B1675" w:rsidRPr="006C7571" w:rsidRDefault="008B1675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1 475</w:t>
            </w:r>
          </w:p>
        </w:tc>
        <w:tc>
          <w:tcPr>
            <w:tcW w:w="1275" w:type="dxa"/>
          </w:tcPr>
          <w:p w:rsidR="008B1675" w:rsidRPr="006C7571" w:rsidRDefault="008B1675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:rsidR="008B1675" w:rsidRPr="006C7571" w:rsidRDefault="008B1675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3 465</w:t>
            </w:r>
          </w:p>
        </w:tc>
        <w:tc>
          <w:tcPr>
            <w:tcW w:w="1560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1-вредность «А»;</w:t>
            </w:r>
          </w:p>
          <w:p w:rsidR="008B1675" w:rsidRDefault="008B1675" w:rsidP="008B1675">
            <w:r w:rsidRPr="006C7571">
              <w:rPr>
                <w:rFonts w:ascii="Times New Roman" w:hAnsi="Times New Roman"/>
                <w:sz w:val="24"/>
                <w:szCs w:val="24"/>
              </w:rPr>
              <w:t>2-вредность «А»</w:t>
            </w:r>
          </w:p>
        </w:tc>
        <w:tc>
          <w:tcPr>
            <w:tcW w:w="2551" w:type="dxa"/>
          </w:tcPr>
          <w:p w:rsidR="008B1675" w:rsidRDefault="008B1675" w:rsidP="008B1675">
            <w:pPr>
              <w:jc w:val="center"/>
            </w:pPr>
            <w:r w:rsidRPr="0063085A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ШПУ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Гидрометаллургич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ский завод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8 598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20 030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28 120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1-вредность «А»;</w:t>
            </w:r>
          </w:p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2-вредность «А»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ГМЗ</w:t>
            </w:r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Отдел технического контроля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ОТК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Центральная научно-исследовательская 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боратория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3 827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763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3-вредность «В»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ЦНИЛ</w:t>
            </w:r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Ремонтно-механический завод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28 976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8 900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1 242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РМЗ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Предприятие электр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ческих и тепловых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тей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3 452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ПЭ и ТС</w:t>
            </w:r>
          </w:p>
        </w:tc>
      </w:tr>
      <w:tr w:rsidR="006C7571" w:rsidRPr="006C7571" w:rsidTr="006C7571">
        <w:trPr>
          <w:trHeight w:val="40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Теплоэлектроцентраль 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4 681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1 900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ТЭЦ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Центральная лаборат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рия контрольно-измерительных приб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ров и автоматики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1 744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ЦЛ КИП и</w:t>
            </w:r>
            <w:proofErr w:type="gramStart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Управление ОАО «ППГХО»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7 278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10 492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АХО</w:t>
            </w:r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Автохозяйство техн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логического транспорта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2 627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Отдельный военизир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ванный горноспас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тельный отряд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1 458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Командир горносп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сательного отряда</w:t>
            </w:r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Кустовой вычисл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тельный центр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763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КВЦ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Управление материал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ь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но-технического сна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жения и комплектации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УМТС и</w:t>
            </w:r>
            <w:proofErr w:type="gramStart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Санаторий профила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торий «Горняк»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1 514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Главный врач</w:t>
            </w:r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Издательско-полиграфический центр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ИПЦ</w:t>
            </w:r>
          </w:p>
        </w:tc>
      </w:tr>
      <w:tr w:rsidR="006C7571" w:rsidRPr="006C7571" w:rsidTr="006C7571">
        <w:trPr>
          <w:trHeight w:val="428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Железнодорожный цех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704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ЖДЦ</w:t>
            </w:r>
          </w:p>
        </w:tc>
      </w:tr>
      <w:tr w:rsidR="006C7571" w:rsidRPr="006C7571" w:rsidTr="00466802">
        <w:trPr>
          <w:trHeight w:val="419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Учебный комбинат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2 077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</w:tc>
      </w:tr>
      <w:tr w:rsidR="006C7571" w:rsidRPr="006C7571" w:rsidTr="006C7571">
        <w:trPr>
          <w:trHeight w:val="566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Жилищно-коммунальный отдел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9 177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9 600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ЖКО</w:t>
            </w:r>
          </w:p>
        </w:tc>
      </w:tr>
    </w:tbl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3991"/>
        <w:gridCol w:w="5688"/>
      </w:tblGrid>
      <w:tr w:rsidR="006C7571" w:rsidRPr="006C7571" w:rsidTr="003931CC">
        <w:trPr>
          <w:tblCellSpacing w:w="20" w:type="dxa"/>
        </w:trPr>
        <w:tc>
          <w:tcPr>
            <w:tcW w:w="9599" w:type="dxa"/>
            <w:gridSpan w:val="2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Обозначения труда </w:t>
            </w:r>
          </w:p>
        </w:tc>
      </w:tr>
      <w:tr w:rsidR="006C7571" w:rsidRPr="006C7571" w:rsidTr="003931CC">
        <w:trPr>
          <w:tblCellSpacing w:w="20" w:type="dxa"/>
        </w:trPr>
        <w:tc>
          <w:tcPr>
            <w:tcW w:w="393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>Значение вредности</w:t>
            </w:r>
          </w:p>
        </w:tc>
        <w:tc>
          <w:tcPr>
            <w:tcW w:w="562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>Должность, соответствующая в таблице</w:t>
            </w:r>
          </w:p>
        </w:tc>
      </w:tr>
      <w:tr w:rsidR="006C7571" w:rsidRPr="006C7571" w:rsidTr="003931CC">
        <w:trPr>
          <w:tblCellSpacing w:w="20" w:type="dxa"/>
        </w:trPr>
        <w:tc>
          <w:tcPr>
            <w:tcW w:w="3931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«А» - список вредности № 1</w:t>
            </w:r>
          </w:p>
        </w:tc>
        <w:tc>
          <w:tcPr>
            <w:tcW w:w="5628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«1» - заведующий АБК</w:t>
            </w:r>
          </w:p>
        </w:tc>
      </w:tr>
      <w:tr w:rsidR="006C7571" w:rsidRPr="006C7571" w:rsidTr="003931CC">
        <w:trPr>
          <w:tblCellSpacing w:w="20" w:type="dxa"/>
        </w:trPr>
        <w:tc>
          <w:tcPr>
            <w:tcW w:w="3931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«В» - список вредности № 2</w:t>
            </w:r>
          </w:p>
        </w:tc>
        <w:tc>
          <w:tcPr>
            <w:tcW w:w="5628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«2» - рабочий производственных бань</w:t>
            </w:r>
          </w:p>
        </w:tc>
      </w:tr>
      <w:tr w:rsidR="006C7571" w:rsidRPr="006C7571" w:rsidTr="003931CC">
        <w:trPr>
          <w:tblCellSpacing w:w="20" w:type="dxa"/>
        </w:trPr>
        <w:tc>
          <w:tcPr>
            <w:tcW w:w="3931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«Н» - нормальные условия труда</w:t>
            </w:r>
          </w:p>
        </w:tc>
        <w:tc>
          <w:tcPr>
            <w:tcW w:w="5628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«3» - уборщик производственных и служебных п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мещений</w:t>
            </w:r>
          </w:p>
        </w:tc>
      </w:tr>
    </w:tbl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Default="006C7571" w:rsidP="006C7571">
      <w:pPr>
        <w:rPr>
          <w:rFonts w:ascii="Times New Roman" w:hAnsi="Times New Roman"/>
          <w:b/>
          <w:sz w:val="24"/>
          <w:szCs w:val="24"/>
        </w:rPr>
      </w:pPr>
    </w:p>
    <w:p w:rsidR="00C742FC" w:rsidRDefault="00C742FC" w:rsidP="00741CD1">
      <w:pPr>
        <w:jc w:val="right"/>
        <w:rPr>
          <w:rFonts w:ascii="Times New Roman" w:hAnsi="Times New Roman"/>
          <w:b/>
          <w:sz w:val="24"/>
          <w:szCs w:val="24"/>
        </w:rPr>
        <w:sectPr w:rsidR="00C742FC" w:rsidSect="00C742FC">
          <w:footnotePr>
            <w:pos w:val="beneathText"/>
          </w:footnotePr>
          <w:pgSz w:w="11905" w:h="16837" w:code="9"/>
          <w:pgMar w:top="1134" w:right="851" w:bottom="1134" w:left="1701" w:header="720" w:footer="261" w:gutter="0"/>
          <w:pgNumType w:start="1"/>
          <w:cols w:space="720"/>
          <w:docGrid w:linePitch="360"/>
        </w:sectPr>
      </w:pPr>
    </w:p>
    <w:p w:rsidR="006C7571" w:rsidRDefault="006C7571" w:rsidP="006C7571">
      <w:pPr>
        <w:pStyle w:val="af4"/>
        <w:ind w:left="1428"/>
        <w:jc w:val="right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lastRenderedPageBreak/>
        <w:t xml:space="preserve">Приложение № </w:t>
      </w:r>
      <w:r w:rsidR="003931CC">
        <w:rPr>
          <w:b/>
          <w:sz w:val="24"/>
          <w:szCs w:val="24"/>
        </w:rPr>
        <w:t>3</w:t>
      </w:r>
    </w:p>
    <w:p w:rsidR="00C742FC" w:rsidRPr="006C7571" w:rsidRDefault="00C742FC" w:rsidP="006C7571">
      <w:pPr>
        <w:pStyle w:val="af4"/>
        <w:ind w:left="1428"/>
        <w:jc w:val="right"/>
        <w:rPr>
          <w:b/>
          <w:sz w:val="24"/>
          <w:szCs w:val="24"/>
        </w:rPr>
      </w:pP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ФОРМА</w:t>
      </w:r>
    </w:p>
    <w:p w:rsidR="006C7571" w:rsidRPr="006C7571" w:rsidRDefault="006C7571" w:rsidP="006C7571">
      <w:pPr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6C7571" w:rsidRPr="006C7571" w:rsidRDefault="006C7571" w:rsidP="006C7571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6C7571">
        <w:rPr>
          <w:rFonts w:ascii="Times New Roman" w:hAnsi="Times New Roman" w:cs="Times New Roman"/>
          <w:i w:val="0"/>
          <w:iCs w:val="0"/>
          <w:sz w:val="24"/>
          <w:szCs w:val="24"/>
        </w:rPr>
        <w:t>АКТ № _____</w:t>
      </w: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Приемки-передачи оказанных услуг</w:t>
      </w: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По договору № 100-10-05/______ от «___» ______ 201____ года</w:t>
      </w: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за период с «__» ____________ 201_ года по «__» ____________ 201_ года</w:t>
      </w:r>
    </w:p>
    <w:p w:rsidR="006C7571" w:rsidRPr="006C7571" w:rsidRDefault="006C7571" w:rsidP="006C7571">
      <w:pPr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pStyle w:val="a5"/>
        <w:tabs>
          <w:tab w:val="left" w:pos="1080"/>
        </w:tabs>
        <w:rPr>
          <w:sz w:val="24"/>
          <w:szCs w:val="24"/>
        </w:rPr>
      </w:pPr>
      <w:r w:rsidRPr="006C7571">
        <w:rPr>
          <w:b/>
          <w:sz w:val="24"/>
          <w:szCs w:val="24"/>
        </w:rPr>
        <w:tab/>
      </w:r>
      <w:proofErr w:type="gramStart"/>
      <w:r w:rsidRPr="006C7571">
        <w:rPr>
          <w:b/>
          <w:sz w:val="24"/>
          <w:szCs w:val="24"/>
        </w:rPr>
        <w:t>Открытое акционерное общество «Приаргунское производственное горно-химическое объединение»</w:t>
      </w:r>
      <w:r w:rsidRPr="006C7571">
        <w:rPr>
          <w:sz w:val="24"/>
          <w:szCs w:val="24"/>
        </w:rPr>
        <w:t xml:space="preserve">, именуемое в дальнейшем </w:t>
      </w:r>
      <w:r w:rsidRPr="006C7571">
        <w:rPr>
          <w:b/>
          <w:sz w:val="24"/>
          <w:szCs w:val="24"/>
        </w:rPr>
        <w:t>«Заказчик»</w:t>
      </w:r>
      <w:r w:rsidRPr="006C7571">
        <w:rPr>
          <w:sz w:val="24"/>
          <w:szCs w:val="24"/>
        </w:rPr>
        <w:t xml:space="preserve">, в лице  действующего на основании Устава, с одной стороны, и, именуемое в дальнейшем </w:t>
      </w:r>
      <w:r w:rsidRPr="006C7571">
        <w:rPr>
          <w:b/>
          <w:sz w:val="24"/>
          <w:szCs w:val="24"/>
        </w:rPr>
        <w:t>«Исполнитель»</w:t>
      </w:r>
      <w:r w:rsidRPr="006C7571">
        <w:rPr>
          <w:sz w:val="24"/>
          <w:szCs w:val="24"/>
        </w:rPr>
        <w:t>, в лице</w:t>
      </w:r>
      <w:r w:rsidRPr="006C7571">
        <w:rPr>
          <w:b/>
          <w:bCs/>
          <w:sz w:val="24"/>
          <w:szCs w:val="24"/>
        </w:rPr>
        <w:t>,</w:t>
      </w:r>
      <w:r w:rsidRPr="006C7571">
        <w:rPr>
          <w:sz w:val="24"/>
          <w:szCs w:val="24"/>
        </w:rPr>
        <w:t xml:space="preserve"> действующей на основании Устава, с другой стороны, в дальнейшем, при совмес</w:t>
      </w:r>
      <w:r w:rsidRPr="006C7571">
        <w:rPr>
          <w:sz w:val="24"/>
          <w:szCs w:val="24"/>
        </w:rPr>
        <w:t>т</w:t>
      </w:r>
      <w:r w:rsidRPr="006C7571">
        <w:rPr>
          <w:sz w:val="24"/>
          <w:szCs w:val="24"/>
        </w:rPr>
        <w:t xml:space="preserve">ном упоминании, именуемые </w:t>
      </w:r>
      <w:r w:rsidRPr="006C7571">
        <w:rPr>
          <w:b/>
          <w:sz w:val="24"/>
          <w:szCs w:val="24"/>
        </w:rPr>
        <w:t>«Стороны»</w:t>
      </w:r>
      <w:r w:rsidRPr="006C7571">
        <w:rPr>
          <w:sz w:val="24"/>
          <w:szCs w:val="24"/>
        </w:rPr>
        <w:t>, подписали настоящий акт о нижеследующем:</w:t>
      </w:r>
      <w:proofErr w:type="gramEnd"/>
    </w:p>
    <w:p w:rsidR="006C7571" w:rsidRPr="006C7571" w:rsidRDefault="006C7571" w:rsidP="006C7571">
      <w:pPr>
        <w:pStyle w:val="af4"/>
        <w:ind w:left="1428"/>
        <w:jc w:val="both"/>
        <w:rPr>
          <w:sz w:val="24"/>
          <w:szCs w:val="24"/>
        </w:rPr>
      </w:pPr>
    </w:p>
    <w:p w:rsidR="006C7571" w:rsidRPr="006C7571" w:rsidRDefault="006C7571" w:rsidP="006C7571">
      <w:pPr>
        <w:pStyle w:val="af4"/>
        <w:ind w:left="0"/>
        <w:jc w:val="both"/>
        <w:rPr>
          <w:sz w:val="24"/>
          <w:szCs w:val="24"/>
        </w:rPr>
      </w:pPr>
      <w:r w:rsidRPr="006C7571">
        <w:rPr>
          <w:sz w:val="24"/>
          <w:szCs w:val="24"/>
        </w:rPr>
        <w:t>_____________________________________________________________________________________________,</w:t>
      </w:r>
    </w:p>
    <w:p w:rsidR="006C7571" w:rsidRPr="006C7571" w:rsidRDefault="006C7571" w:rsidP="006C7571">
      <w:pPr>
        <w:spacing w:line="360" w:lineRule="auto"/>
        <w:ind w:left="1068"/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(организационно-правовая форма и полное наименование юридического лица)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Именуемое в дальнейшем «Исполнитель», в лице __________________________________</w:t>
      </w:r>
    </w:p>
    <w:p w:rsidR="006C7571" w:rsidRPr="006C7571" w:rsidRDefault="006C7571" w:rsidP="006C7571">
      <w:pPr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(полное наименование должности)</w:t>
      </w:r>
    </w:p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_______________________________________________________________________________________________________________,</w:t>
      </w: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(фамилия, имя, отчество)</w:t>
      </w:r>
    </w:p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571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6C7571">
        <w:rPr>
          <w:rFonts w:ascii="Times New Roman" w:hAnsi="Times New Roman"/>
          <w:sz w:val="24"/>
          <w:szCs w:val="24"/>
        </w:rPr>
        <w:t xml:space="preserve"> (ей) на основании ________________________________________________,</w:t>
      </w: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proofErr w:type="gramStart"/>
      <w:r w:rsidRPr="006C7571">
        <w:rPr>
          <w:rFonts w:ascii="Times New Roman" w:hAnsi="Times New Roman"/>
          <w:sz w:val="24"/>
          <w:szCs w:val="24"/>
        </w:rPr>
        <w:t>(Устава, Положения, доверенности (с указанием № и даты)</w:t>
      </w:r>
      <w:proofErr w:type="gramEnd"/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С другой стороны, в дальнейшем, при совместном упоминании, именуемые «Стороны», подписали настоящий акт о нижеследующем: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4246"/>
        <w:gridCol w:w="1559"/>
        <w:gridCol w:w="1499"/>
        <w:gridCol w:w="1443"/>
      </w:tblGrid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46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Заказчика, наименование работы (услуги)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Количество (объём),</w:t>
            </w:r>
          </w:p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м</w:t>
            </w:r>
            <w:proofErr w:type="gramStart"/>
            <w:r w:rsidRPr="006C7571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6C7571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C7571">
              <w:rPr>
                <w:sz w:val="24"/>
                <w:szCs w:val="24"/>
                <w:vertAlign w:val="superscript"/>
              </w:rPr>
              <w:t xml:space="preserve"> </w:t>
            </w:r>
            <w:r w:rsidRPr="006C7571">
              <w:rPr>
                <w:b/>
                <w:sz w:val="24"/>
                <w:szCs w:val="24"/>
              </w:rPr>
              <w:t>(кг.)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Цена за ед. изм.,</w:t>
            </w:r>
          </w:p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руб./м</w:t>
            </w:r>
            <w:proofErr w:type="gramStart"/>
            <w:r w:rsidRPr="006C7571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6C7571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C7571">
              <w:rPr>
                <w:b/>
                <w:sz w:val="24"/>
                <w:szCs w:val="24"/>
              </w:rPr>
              <w:t>(кг.)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Урановое горнорудное управление (УГРУ)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УГРУ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Разрезоуправление</w:t>
            </w:r>
            <w:proofErr w:type="spell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Уртуйское</w:t>
            </w:r>
            <w:proofErr w:type="spell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(РУ «У»)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РУ «У»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Шахтопроходческое</w:t>
            </w:r>
            <w:proofErr w:type="spell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управление (ШПУ)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ШПУ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Гидрометаллургический завод (ГМЗ)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ГМЗ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Отдел технического контроля (ОТК)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ОТК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Центральная научно-исследовательская лаборатория (ЦНИЛ)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ЦНИЛ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Ремонтно-механический завод (РМЗ)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РМЗ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Предприятие электрических и 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ловых сетей (ПЭ и ТС)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ПЭ и ТС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Теплоэлектроцентраль (ТЭЦ)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ТЭЦ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Центральная лаборатория 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трольно-измерительных приборов и автоматики </w:t>
            </w:r>
          </w:p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(ЦЛ КИП И А)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ЦЛ КИП И А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ОАО «ППГХО»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Управление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Автохозяйство технологического транспорта (АТТ)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АТТ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Отдельный военизированный го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носпасательный отряд (ОВГСО)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ОВГСО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Кустовой вычислительный центр (КВЦ)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КВЦ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Управление материально-технического снабжения и 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плектации (УМТС и К)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Уборка офисных, производственных, </w:t>
            </w:r>
            <w:r w:rsidRPr="006C7571">
              <w:rPr>
                <w:rFonts w:ascii="Times New Roman" w:hAnsi="Times New Roman"/>
                <w:sz w:val="24"/>
                <w:szCs w:val="24"/>
              </w:rPr>
              <w:lastRenderedPageBreak/>
              <w:t>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УМТС и</w:t>
            </w:r>
            <w:proofErr w:type="gramStart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Санаторий профилакторий «Го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няк» (СП «ГОРНЯК»)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СП «ГОРНЯК»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Издательско-полиграфический центр (ИПЦ)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ИПЦ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Железнодорожный цех (ЖДЦ)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 ЖДЦ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Учебный комбинат (УКК)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УКК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Жилищно-коммунальный отдел (ЖКО)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ЖКО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1"/>
        <w:gridCol w:w="1808"/>
      </w:tblGrid>
      <w:tr w:rsidR="006C7571" w:rsidRPr="006C7571" w:rsidTr="002C57E4">
        <w:tc>
          <w:tcPr>
            <w:tcW w:w="7763" w:type="dxa"/>
          </w:tcPr>
          <w:p w:rsidR="006C7571" w:rsidRPr="006C7571" w:rsidRDefault="006C7571" w:rsidP="002C57E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08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7763" w:type="dxa"/>
          </w:tcPr>
          <w:p w:rsidR="006C7571" w:rsidRPr="006C7571" w:rsidRDefault="006C7571" w:rsidP="002C57E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808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Вышеуказанные услуги «Исполнителем» оказаны «Заказчику» в полном объеме на су</w:t>
      </w:r>
      <w:r w:rsidRPr="006C7571">
        <w:rPr>
          <w:rFonts w:ascii="Times New Roman" w:hAnsi="Times New Roman"/>
          <w:sz w:val="24"/>
          <w:szCs w:val="24"/>
        </w:rPr>
        <w:t>м</w:t>
      </w:r>
      <w:r w:rsidRPr="006C7571">
        <w:rPr>
          <w:rFonts w:ascii="Times New Roman" w:hAnsi="Times New Roman"/>
          <w:sz w:val="24"/>
          <w:szCs w:val="24"/>
        </w:rPr>
        <w:t>му_____________(__________________________________________________________</w:t>
      </w:r>
      <w:r w:rsidRPr="006C7571">
        <w:rPr>
          <w:rFonts w:ascii="Times New Roman" w:hAnsi="Times New Roman"/>
          <w:sz w:val="24"/>
          <w:szCs w:val="24"/>
        </w:rPr>
        <w:lastRenderedPageBreak/>
        <w:t>_____) рублей ______ копеек, в том числе НД</w:t>
      </w:r>
      <w:proofErr w:type="gramStart"/>
      <w:r w:rsidRPr="006C7571">
        <w:rPr>
          <w:rFonts w:ascii="Times New Roman" w:hAnsi="Times New Roman"/>
          <w:sz w:val="24"/>
          <w:szCs w:val="24"/>
        </w:rPr>
        <w:t>С-</w:t>
      </w:r>
      <w:proofErr w:type="gramEnd"/>
      <w:r w:rsidRPr="006C7571">
        <w:rPr>
          <w:rFonts w:ascii="Times New Roman" w:hAnsi="Times New Roman"/>
          <w:sz w:val="24"/>
          <w:szCs w:val="24"/>
        </w:rPr>
        <w:t>___________, в соответствии с усл</w:t>
      </w:r>
      <w:r w:rsidRPr="006C7571">
        <w:rPr>
          <w:rFonts w:ascii="Times New Roman" w:hAnsi="Times New Roman"/>
          <w:sz w:val="24"/>
          <w:szCs w:val="24"/>
        </w:rPr>
        <w:t>о</w:t>
      </w:r>
      <w:r w:rsidRPr="006C7571">
        <w:rPr>
          <w:rFonts w:ascii="Times New Roman" w:hAnsi="Times New Roman"/>
          <w:sz w:val="24"/>
          <w:szCs w:val="24"/>
        </w:rPr>
        <w:t>виями договора  № 100-10-05/______ от __ __ 201____ года.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571">
        <w:rPr>
          <w:rFonts w:ascii="Times New Roman" w:hAnsi="Times New Roman"/>
          <w:sz w:val="24"/>
          <w:szCs w:val="24"/>
        </w:rPr>
        <w:t>Претензий у «Заказчика» к «Исполнителю» и у «Исполнителя» к «Заказчику» по ок</w:t>
      </w:r>
      <w:r w:rsidRPr="006C7571">
        <w:rPr>
          <w:rFonts w:ascii="Times New Roman" w:hAnsi="Times New Roman"/>
          <w:sz w:val="24"/>
          <w:szCs w:val="24"/>
        </w:rPr>
        <w:t>а</w:t>
      </w:r>
      <w:r w:rsidRPr="006C7571">
        <w:rPr>
          <w:rFonts w:ascii="Times New Roman" w:hAnsi="Times New Roman"/>
          <w:sz w:val="24"/>
          <w:szCs w:val="24"/>
        </w:rPr>
        <w:t>занным услугам не имеется.</w:t>
      </w:r>
      <w:proofErr w:type="gramEnd"/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Настоящий акт является неотъемлемой частью договора № 100-10-05/ _______ от __ __201___ года.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Настоящий акт составлен в трех экземплярах, каждый из которых имеет одинаковую юридическую силу. Два экземпляра находятся у «Заказчика», а один – у «Исполнит</w:t>
      </w:r>
      <w:r w:rsidRPr="006C7571">
        <w:rPr>
          <w:rFonts w:ascii="Times New Roman" w:hAnsi="Times New Roman"/>
          <w:sz w:val="24"/>
          <w:szCs w:val="24"/>
        </w:rPr>
        <w:t>е</w:t>
      </w:r>
      <w:r w:rsidRPr="006C7571">
        <w:rPr>
          <w:rFonts w:ascii="Times New Roman" w:hAnsi="Times New Roman"/>
          <w:sz w:val="24"/>
          <w:szCs w:val="24"/>
        </w:rPr>
        <w:t>ля».</w:t>
      </w: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741CD1">
      <w:pPr>
        <w:rPr>
          <w:rFonts w:ascii="Times New Roman" w:hAnsi="Times New Roman"/>
          <w:sz w:val="24"/>
          <w:szCs w:val="24"/>
        </w:rPr>
      </w:pPr>
    </w:p>
    <w:sectPr w:rsidR="006C7571" w:rsidSect="00C742FC">
      <w:footnotePr>
        <w:pos w:val="beneathText"/>
      </w:footnotePr>
      <w:pgSz w:w="11905" w:h="16837" w:code="9"/>
      <w:pgMar w:top="1134" w:right="851" w:bottom="1134" w:left="1701" w:header="720" w:footer="2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1EC" w:rsidRDefault="00D831EC">
      <w:r>
        <w:separator/>
      </w:r>
    </w:p>
  </w:endnote>
  <w:endnote w:type="continuationSeparator" w:id="0">
    <w:p w:rsidR="00D831EC" w:rsidRDefault="00D8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1EC" w:rsidRDefault="00D831EC">
      <w:r>
        <w:separator/>
      </w:r>
    </w:p>
  </w:footnote>
  <w:footnote w:type="continuationSeparator" w:id="0">
    <w:p w:rsidR="00D831EC" w:rsidRDefault="00D83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B61A9136"/>
    <w:name w:val="WW8Num1"/>
    <w:lvl w:ilvl="0">
      <w:start w:val="1"/>
      <w:numFmt w:val="decimal"/>
      <w:lvlText w:val="5.%1."/>
      <w:lvlJc w:val="left"/>
      <w:pPr>
        <w:tabs>
          <w:tab w:val="num" w:pos="1022"/>
        </w:tabs>
        <w:ind w:left="-112" w:firstLine="680"/>
      </w:pPr>
      <w:rPr>
        <w:rFonts w:cs="Times New Roman"/>
        <w:b w:val="0"/>
        <w:color w:val="auto"/>
        <w:sz w:val="24"/>
        <w:szCs w:val="24"/>
      </w:rPr>
    </w:lvl>
  </w:abstractNum>
  <w:abstractNum w:abstractNumId="1">
    <w:nsid w:val="00000002"/>
    <w:multiLevelType w:val="singleLevel"/>
    <w:tmpl w:val="E72664B6"/>
    <w:name w:val="WW8Num2"/>
    <w:lvl w:ilvl="0">
      <w:start w:val="1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2.4.%1."/>
      <w:lvlJc w:val="left"/>
      <w:pPr>
        <w:tabs>
          <w:tab w:val="num" w:pos="1531"/>
        </w:tabs>
        <w:ind w:firstLine="964"/>
      </w:pPr>
      <w:rPr>
        <w:rFonts w:cs="Times New Roman"/>
        <w:b w:val="0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7.%1."/>
      <w:lvlJc w:val="left"/>
      <w:pPr>
        <w:tabs>
          <w:tab w:val="num" w:pos="1191"/>
        </w:tabs>
        <w:ind w:firstLine="680"/>
      </w:pPr>
      <w:rPr>
        <w:rFonts w:cs="Times New Roman"/>
        <w:b w:val="0"/>
      </w:rPr>
    </w:lvl>
    <w:lvl w:ilvl="1">
      <w:start w:val="1"/>
      <w:numFmt w:val="decimal"/>
      <w:lvlText w:val="6.%2."/>
      <w:lvlJc w:val="left"/>
      <w:pPr>
        <w:tabs>
          <w:tab w:val="num" w:pos="737"/>
        </w:tabs>
        <w:ind w:firstLine="68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singleLevel"/>
    <w:tmpl w:val="523AFC3A"/>
    <w:name w:val="WW8Num5"/>
    <w:lvl w:ilvl="0">
      <w:start w:val="2"/>
      <w:numFmt w:val="decimal"/>
      <w:lvlText w:val="4.%1."/>
      <w:lvlJc w:val="left"/>
      <w:pPr>
        <w:tabs>
          <w:tab w:val="num" w:pos="1361"/>
        </w:tabs>
        <w:ind w:firstLine="851"/>
      </w:pPr>
      <w:rPr>
        <w:rFonts w:cs="Times New Roman" w:hint="default"/>
        <w:b w:val="0"/>
      </w:rPr>
    </w:lvl>
  </w:abstractNum>
  <w:abstractNum w:abstractNumId="5">
    <w:nsid w:val="00000006"/>
    <w:multiLevelType w:val="singleLevel"/>
    <w:tmpl w:val="23BA00D2"/>
    <w:name w:val="WW8Num6"/>
    <w:lvl w:ilvl="0">
      <w:start w:val="1"/>
      <w:numFmt w:val="decimal"/>
      <w:lvlText w:val="9.%1."/>
      <w:lvlJc w:val="left"/>
      <w:pPr>
        <w:tabs>
          <w:tab w:val="num" w:pos="680"/>
        </w:tabs>
        <w:ind w:firstLine="680"/>
      </w:pPr>
      <w:rPr>
        <w:rFonts w:cs="Times New Roman" w:hint="default"/>
        <w:b w:val="0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decimal"/>
      <w:lvlText w:val="7.%1."/>
      <w:lvlJc w:val="left"/>
      <w:pPr>
        <w:tabs>
          <w:tab w:val="num" w:pos="680"/>
        </w:tabs>
        <w:ind w:firstLine="680"/>
      </w:pPr>
      <w:rPr>
        <w:rFonts w:cs="Times New Roman"/>
        <w:b w:val="0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firstLine="720"/>
      </w:pPr>
      <w:rPr>
        <w:rFonts w:cs="Times New Roman"/>
        <w:b w:val="0"/>
        <w:sz w:val="24"/>
        <w:szCs w:val="24"/>
      </w:rPr>
    </w:lvl>
  </w:abstractNum>
  <w:abstractNum w:abstractNumId="8">
    <w:nsid w:val="00000009"/>
    <w:multiLevelType w:val="singleLevel"/>
    <w:tmpl w:val="74A20814"/>
    <w:name w:val="WW8Num10"/>
    <w:lvl w:ilvl="0">
      <w:start w:val="1"/>
      <w:numFmt w:val="decimal"/>
      <w:lvlText w:val="10.%1."/>
      <w:lvlJc w:val="left"/>
      <w:pPr>
        <w:tabs>
          <w:tab w:val="num" w:pos="680"/>
        </w:tabs>
        <w:ind w:firstLine="680"/>
      </w:pPr>
      <w:rPr>
        <w:rFonts w:cs="Times New Roman" w:hint="default"/>
        <w:b w:val="0"/>
        <w:sz w:val="24"/>
        <w:szCs w:val="24"/>
      </w:rPr>
    </w:lvl>
  </w:abstractNum>
  <w:abstractNum w:abstractNumId="9">
    <w:nsid w:val="0AEE75F0"/>
    <w:multiLevelType w:val="hybridMultilevel"/>
    <w:tmpl w:val="811809B2"/>
    <w:name w:val="WW8Num24"/>
    <w:lvl w:ilvl="0" w:tplc="1D8CD7C6">
      <w:start w:val="6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3F0F2F"/>
    <w:multiLevelType w:val="hybridMultilevel"/>
    <w:tmpl w:val="728C04F8"/>
    <w:name w:val="WW8Num23"/>
    <w:lvl w:ilvl="0" w:tplc="2392E66A">
      <w:start w:val="8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2">
    <w:nsid w:val="263C025F"/>
    <w:multiLevelType w:val="hybridMultilevel"/>
    <w:tmpl w:val="32CE96EE"/>
    <w:name w:val="WW8Num25"/>
    <w:lvl w:ilvl="0" w:tplc="AE486F08">
      <w:start w:val="6"/>
      <w:numFmt w:val="decimal"/>
      <w:lvlText w:val="2.3.%1."/>
      <w:lvlJc w:val="left"/>
      <w:pPr>
        <w:tabs>
          <w:tab w:val="num" w:pos="1135"/>
        </w:tabs>
        <w:ind w:firstLine="68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4">
    <w:nsid w:val="36366992"/>
    <w:multiLevelType w:val="hybridMultilevel"/>
    <w:tmpl w:val="95E05C4E"/>
    <w:name w:val="WW8Num22"/>
    <w:lvl w:ilvl="0" w:tplc="3C96B3F0">
      <w:start w:val="7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E8E166C"/>
    <w:multiLevelType w:val="hybridMultilevel"/>
    <w:tmpl w:val="51164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17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15"/>
  </w:num>
  <w:num w:numId="3">
    <w:abstractNumId w:val="18"/>
    <w:lvlOverride w:ilvl="0">
      <w:startOverride w:val="2"/>
    </w:lvlOverride>
  </w:num>
  <w:num w:numId="4">
    <w:abstractNumId w:val="13"/>
    <w:lvlOverride w:ilvl="0">
      <w:startOverride w:val="1"/>
    </w:lvlOverride>
  </w:num>
  <w:num w:numId="5">
    <w:abstractNumId w:val="11"/>
    <w:lvlOverride w:ilvl="0">
      <w:startOverride w:val="5"/>
    </w:lvlOverride>
  </w:num>
  <w:num w:numId="6">
    <w:abstractNumId w:val="16"/>
    <w:lvlOverride w:ilvl="0">
      <w:startOverride w:val="1"/>
    </w:lvlOverride>
  </w:num>
  <w:num w:numId="7">
    <w:abstractNumId w:val="16"/>
    <w:lvlOverride w:ilvl="0">
      <w:lvl w:ilvl="0">
        <w:start w:val="1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3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6AE"/>
    <w:rsid w:val="000016BD"/>
    <w:rsid w:val="0001012C"/>
    <w:rsid w:val="000133A0"/>
    <w:rsid w:val="0001639D"/>
    <w:rsid w:val="000202D8"/>
    <w:rsid w:val="00021450"/>
    <w:rsid w:val="00021868"/>
    <w:rsid w:val="00031E71"/>
    <w:rsid w:val="00032A2D"/>
    <w:rsid w:val="00035A3B"/>
    <w:rsid w:val="00036EC1"/>
    <w:rsid w:val="00037A3F"/>
    <w:rsid w:val="0004094E"/>
    <w:rsid w:val="00041940"/>
    <w:rsid w:val="00042D67"/>
    <w:rsid w:val="00046655"/>
    <w:rsid w:val="000518DD"/>
    <w:rsid w:val="00054A9F"/>
    <w:rsid w:val="00062777"/>
    <w:rsid w:val="00063053"/>
    <w:rsid w:val="00063545"/>
    <w:rsid w:val="000637AC"/>
    <w:rsid w:val="000640AC"/>
    <w:rsid w:val="0006440E"/>
    <w:rsid w:val="00066053"/>
    <w:rsid w:val="00076BE8"/>
    <w:rsid w:val="00082394"/>
    <w:rsid w:val="00083020"/>
    <w:rsid w:val="000837AD"/>
    <w:rsid w:val="00083E4C"/>
    <w:rsid w:val="00086600"/>
    <w:rsid w:val="00086A33"/>
    <w:rsid w:val="000902A7"/>
    <w:rsid w:val="00092D08"/>
    <w:rsid w:val="00093AE0"/>
    <w:rsid w:val="000A1CB6"/>
    <w:rsid w:val="000A2B6F"/>
    <w:rsid w:val="000A6F42"/>
    <w:rsid w:val="000A7CB8"/>
    <w:rsid w:val="000B0106"/>
    <w:rsid w:val="000B2B84"/>
    <w:rsid w:val="000B329B"/>
    <w:rsid w:val="000B6165"/>
    <w:rsid w:val="000C0283"/>
    <w:rsid w:val="000C1AED"/>
    <w:rsid w:val="000C4530"/>
    <w:rsid w:val="000C4C65"/>
    <w:rsid w:val="000C60DD"/>
    <w:rsid w:val="000C7DF3"/>
    <w:rsid w:val="000D0329"/>
    <w:rsid w:val="000D3E8D"/>
    <w:rsid w:val="000D785F"/>
    <w:rsid w:val="000E16FD"/>
    <w:rsid w:val="000E68AC"/>
    <w:rsid w:val="000E7774"/>
    <w:rsid w:val="000F27A8"/>
    <w:rsid w:val="000F517E"/>
    <w:rsid w:val="00104E60"/>
    <w:rsid w:val="0010691D"/>
    <w:rsid w:val="001069CE"/>
    <w:rsid w:val="00111DAB"/>
    <w:rsid w:val="001170F7"/>
    <w:rsid w:val="0012231C"/>
    <w:rsid w:val="00125334"/>
    <w:rsid w:val="001255C9"/>
    <w:rsid w:val="00127646"/>
    <w:rsid w:val="0013037C"/>
    <w:rsid w:val="00135137"/>
    <w:rsid w:val="001412CA"/>
    <w:rsid w:val="0014146E"/>
    <w:rsid w:val="00141CB1"/>
    <w:rsid w:val="00150649"/>
    <w:rsid w:val="00150874"/>
    <w:rsid w:val="00150FED"/>
    <w:rsid w:val="00153586"/>
    <w:rsid w:val="001645C3"/>
    <w:rsid w:val="001665B6"/>
    <w:rsid w:val="001731AF"/>
    <w:rsid w:val="001740EC"/>
    <w:rsid w:val="001747B0"/>
    <w:rsid w:val="00175F24"/>
    <w:rsid w:val="001804EE"/>
    <w:rsid w:val="0018232F"/>
    <w:rsid w:val="001859A9"/>
    <w:rsid w:val="001903C0"/>
    <w:rsid w:val="00194254"/>
    <w:rsid w:val="001A15EE"/>
    <w:rsid w:val="001A2AFE"/>
    <w:rsid w:val="001A4541"/>
    <w:rsid w:val="001A6C2E"/>
    <w:rsid w:val="001B0455"/>
    <w:rsid w:val="001B1CFB"/>
    <w:rsid w:val="001B2011"/>
    <w:rsid w:val="001B3B17"/>
    <w:rsid w:val="001B4150"/>
    <w:rsid w:val="001B6D0B"/>
    <w:rsid w:val="001C1BDF"/>
    <w:rsid w:val="001C261F"/>
    <w:rsid w:val="001C30C4"/>
    <w:rsid w:val="001C5AFC"/>
    <w:rsid w:val="001C6413"/>
    <w:rsid w:val="001C6B3D"/>
    <w:rsid w:val="001C715A"/>
    <w:rsid w:val="001D0D99"/>
    <w:rsid w:val="001D174D"/>
    <w:rsid w:val="001D59B4"/>
    <w:rsid w:val="001D6BE8"/>
    <w:rsid w:val="001D7FAB"/>
    <w:rsid w:val="001E018D"/>
    <w:rsid w:val="001E1212"/>
    <w:rsid w:val="001E2263"/>
    <w:rsid w:val="001E5ED0"/>
    <w:rsid w:val="001F022A"/>
    <w:rsid w:val="001F4642"/>
    <w:rsid w:val="0020027E"/>
    <w:rsid w:val="002041C6"/>
    <w:rsid w:val="002057F7"/>
    <w:rsid w:val="00207911"/>
    <w:rsid w:val="00210803"/>
    <w:rsid w:val="00211F38"/>
    <w:rsid w:val="002122E2"/>
    <w:rsid w:val="002128DC"/>
    <w:rsid w:val="00212906"/>
    <w:rsid w:val="002130D0"/>
    <w:rsid w:val="00214C46"/>
    <w:rsid w:val="0022590E"/>
    <w:rsid w:val="00226F5E"/>
    <w:rsid w:val="002270C4"/>
    <w:rsid w:val="00230AAB"/>
    <w:rsid w:val="00232552"/>
    <w:rsid w:val="002327E9"/>
    <w:rsid w:val="002348CD"/>
    <w:rsid w:val="00234AA9"/>
    <w:rsid w:val="002365E6"/>
    <w:rsid w:val="00237788"/>
    <w:rsid w:val="00242444"/>
    <w:rsid w:val="00244344"/>
    <w:rsid w:val="00251242"/>
    <w:rsid w:val="0025211E"/>
    <w:rsid w:val="00254945"/>
    <w:rsid w:val="00257C3C"/>
    <w:rsid w:val="002649F6"/>
    <w:rsid w:val="00264E42"/>
    <w:rsid w:val="00267133"/>
    <w:rsid w:val="002676B6"/>
    <w:rsid w:val="00267CB4"/>
    <w:rsid w:val="002754BA"/>
    <w:rsid w:val="002776BA"/>
    <w:rsid w:val="00280D68"/>
    <w:rsid w:val="002872E8"/>
    <w:rsid w:val="00287F1D"/>
    <w:rsid w:val="00290E87"/>
    <w:rsid w:val="00294110"/>
    <w:rsid w:val="002954BD"/>
    <w:rsid w:val="002B1410"/>
    <w:rsid w:val="002B381A"/>
    <w:rsid w:val="002B4D23"/>
    <w:rsid w:val="002B7C1B"/>
    <w:rsid w:val="002C21A0"/>
    <w:rsid w:val="002C57E4"/>
    <w:rsid w:val="002C622D"/>
    <w:rsid w:val="002D7709"/>
    <w:rsid w:val="002E1118"/>
    <w:rsid w:val="002E1516"/>
    <w:rsid w:val="002E2BBA"/>
    <w:rsid w:val="002E4414"/>
    <w:rsid w:val="002E4B63"/>
    <w:rsid w:val="002F0259"/>
    <w:rsid w:val="002F043A"/>
    <w:rsid w:val="002F1B70"/>
    <w:rsid w:val="00307317"/>
    <w:rsid w:val="00317E41"/>
    <w:rsid w:val="00320191"/>
    <w:rsid w:val="003262EB"/>
    <w:rsid w:val="00326370"/>
    <w:rsid w:val="00331A6C"/>
    <w:rsid w:val="003408B1"/>
    <w:rsid w:val="00342548"/>
    <w:rsid w:val="00343889"/>
    <w:rsid w:val="00345DDB"/>
    <w:rsid w:val="00346B3F"/>
    <w:rsid w:val="0035293C"/>
    <w:rsid w:val="003558FF"/>
    <w:rsid w:val="00355D99"/>
    <w:rsid w:val="00361D00"/>
    <w:rsid w:val="0036433A"/>
    <w:rsid w:val="0037736F"/>
    <w:rsid w:val="00380FF9"/>
    <w:rsid w:val="00381569"/>
    <w:rsid w:val="00381B0D"/>
    <w:rsid w:val="00383F58"/>
    <w:rsid w:val="00384EFB"/>
    <w:rsid w:val="00385DE9"/>
    <w:rsid w:val="003866AE"/>
    <w:rsid w:val="003931CC"/>
    <w:rsid w:val="003954B0"/>
    <w:rsid w:val="003968FF"/>
    <w:rsid w:val="003A080A"/>
    <w:rsid w:val="003A4EC9"/>
    <w:rsid w:val="003B2D2A"/>
    <w:rsid w:val="003B3A3E"/>
    <w:rsid w:val="003B4829"/>
    <w:rsid w:val="003B7BBB"/>
    <w:rsid w:val="003C185E"/>
    <w:rsid w:val="003C2A51"/>
    <w:rsid w:val="003D3B42"/>
    <w:rsid w:val="003D591D"/>
    <w:rsid w:val="003D7747"/>
    <w:rsid w:val="003E052C"/>
    <w:rsid w:val="003E240B"/>
    <w:rsid w:val="003E3595"/>
    <w:rsid w:val="003E5BFE"/>
    <w:rsid w:val="003E5C6B"/>
    <w:rsid w:val="003F53A7"/>
    <w:rsid w:val="00400BF3"/>
    <w:rsid w:val="00402BA5"/>
    <w:rsid w:val="004037C6"/>
    <w:rsid w:val="0040398E"/>
    <w:rsid w:val="004053BF"/>
    <w:rsid w:val="00406D10"/>
    <w:rsid w:val="00407F3D"/>
    <w:rsid w:val="00410466"/>
    <w:rsid w:val="00422A1F"/>
    <w:rsid w:val="0042718E"/>
    <w:rsid w:val="00427FC8"/>
    <w:rsid w:val="00433B0D"/>
    <w:rsid w:val="0043783A"/>
    <w:rsid w:val="004431E1"/>
    <w:rsid w:val="00450344"/>
    <w:rsid w:val="004558CA"/>
    <w:rsid w:val="00466802"/>
    <w:rsid w:val="0046680C"/>
    <w:rsid w:val="00473455"/>
    <w:rsid w:val="00476B66"/>
    <w:rsid w:val="00477E31"/>
    <w:rsid w:val="00481D9B"/>
    <w:rsid w:val="00482E88"/>
    <w:rsid w:val="0048431D"/>
    <w:rsid w:val="0048639E"/>
    <w:rsid w:val="0049261F"/>
    <w:rsid w:val="00493BD3"/>
    <w:rsid w:val="004940A7"/>
    <w:rsid w:val="004964EA"/>
    <w:rsid w:val="00496AE9"/>
    <w:rsid w:val="004A658D"/>
    <w:rsid w:val="004B0A00"/>
    <w:rsid w:val="004B6AA4"/>
    <w:rsid w:val="004B6F9A"/>
    <w:rsid w:val="004C58E8"/>
    <w:rsid w:val="004C6B86"/>
    <w:rsid w:val="004D60D5"/>
    <w:rsid w:val="004E478D"/>
    <w:rsid w:val="004F66CC"/>
    <w:rsid w:val="005024AD"/>
    <w:rsid w:val="00503108"/>
    <w:rsid w:val="00504322"/>
    <w:rsid w:val="00506492"/>
    <w:rsid w:val="0051026B"/>
    <w:rsid w:val="005164F4"/>
    <w:rsid w:val="0052462A"/>
    <w:rsid w:val="0052599B"/>
    <w:rsid w:val="005315E0"/>
    <w:rsid w:val="00531FB7"/>
    <w:rsid w:val="0053731A"/>
    <w:rsid w:val="00537C49"/>
    <w:rsid w:val="00542176"/>
    <w:rsid w:val="005434BF"/>
    <w:rsid w:val="00556977"/>
    <w:rsid w:val="00566606"/>
    <w:rsid w:val="005673F6"/>
    <w:rsid w:val="005700D6"/>
    <w:rsid w:val="00574F3D"/>
    <w:rsid w:val="005779C5"/>
    <w:rsid w:val="00582926"/>
    <w:rsid w:val="005931B0"/>
    <w:rsid w:val="00594060"/>
    <w:rsid w:val="0059503E"/>
    <w:rsid w:val="00595C16"/>
    <w:rsid w:val="00597C61"/>
    <w:rsid w:val="005A0DBE"/>
    <w:rsid w:val="005A1D3C"/>
    <w:rsid w:val="005A2958"/>
    <w:rsid w:val="005A6A73"/>
    <w:rsid w:val="005A7881"/>
    <w:rsid w:val="005B0F8D"/>
    <w:rsid w:val="005B6B08"/>
    <w:rsid w:val="005C1245"/>
    <w:rsid w:val="005C3023"/>
    <w:rsid w:val="005C640D"/>
    <w:rsid w:val="005C7EA8"/>
    <w:rsid w:val="005D166F"/>
    <w:rsid w:val="005D2289"/>
    <w:rsid w:val="005D4172"/>
    <w:rsid w:val="005D76FF"/>
    <w:rsid w:val="005D7BFD"/>
    <w:rsid w:val="005E0AF4"/>
    <w:rsid w:val="005E1417"/>
    <w:rsid w:val="005F0B20"/>
    <w:rsid w:val="005F52A1"/>
    <w:rsid w:val="005F5706"/>
    <w:rsid w:val="005F5954"/>
    <w:rsid w:val="00603E8F"/>
    <w:rsid w:val="006110E4"/>
    <w:rsid w:val="0061160E"/>
    <w:rsid w:val="00614559"/>
    <w:rsid w:val="00615A47"/>
    <w:rsid w:val="00617CEF"/>
    <w:rsid w:val="00627A4F"/>
    <w:rsid w:val="0063157A"/>
    <w:rsid w:val="0063595E"/>
    <w:rsid w:val="00637960"/>
    <w:rsid w:val="00642844"/>
    <w:rsid w:val="00645594"/>
    <w:rsid w:val="00645CA6"/>
    <w:rsid w:val="006472E5"/>
    <w:rsid w:val="00655A3A"/>
    <w:rsid w:val="00665B6B"/>
    <w:rsid w:val="0066627C"/>
    <w:rsid w:val="00670206"/>
    <w:rsid w:val="00671F28"/>
    <w:rsid w:val="00676A53"/>
    <w:rsid w:val="0068169A"/>
    <w:rsid w:val="0068438B"/>
    <w:rsid w:val="00685749"/>
    <w:rsid w:val="00685804"/>
    <w:rsid w:val="006906F7"/>
    <w:rsid w:val="006908B6"/>
    <w:rsid w:val="00695C82"/>
    <w:rsid w:val="006A0F3D"/>
    <w:rsid w:val="006A0FA1"/>
    <w:rsid w:val="006A11B4"/>
    <w:rsid w:val="006A19C8"/>
    <w:rsid w:val="006A3A7C"/>
    <w:rsid w:val="006A42CC"/>
    <w:rsid w:val="006B1555"/>
    <w:rsid w:val="006C1190"/>
    <w:rsid w:val="006C1A35"/>
    <w:rsid w:val="006C7571"/>
    <w:rsid w:val="006D0777"/>
    <w:rsid w:val="006D1BA5"/>
    <w:rsid w:val="006D7B86"/>
    <w:rsid w:val="006F094B"/>
    <w:rsid w:val="006F1F4B"/>
    <w:rsid w:val="006F2DAF"/>
    <w:rsid w:val="006F385B"/>
    <w:rsid w:val="006F680F"/>
    <w:rsid w:val="006F7246"/>
    <w:rsid w:val="00700223"/>
    <w:rsid w:val="00701A24"/>
    <w:rsid w:val="00707AE1"/>
    <w:rsid w:val="007147F5"/>
    <w:rsid w:val="0072019B"/>
    <w:rsid w:val="0072048B"/>
    <w:rsid w:val="007212DB"/>
    <w:rsid w:val="00723BF8"/>
    <w:rsid w:val="00725943"/>
    <w:rsid w:val="00726E9B"/>
    <w:rsid w:val="00730482"/>
    <w:rsid w:val="00733B87"/>
    <w:rsid w:val="00736E06"/>
    <w:rsid w:val="00741CD1"/>
    <w:rsid w:val="00743CF9"/>
    <w:rsid w:val="00746900"/>
    <w:rsid w:val="00746E2E"/>
    <w:rsid w:val="00754B7C"/>
    <w:rsid w:val="007562E7"/>
    <w:rsid w:val="0075641B"/>
    <w:rsid w:val="007708AF"/>
    <w:rsid w:val="00776527"/>
    <w:rsid w:val="00784576"/>
    <w:rsid w:val="0078555E"/>
    <w:rsid w:val="00785C6C"/>
    <w:rsid w:val="007863EB"/>
    <w:rsid w:val="00786BB5"/>
    <w:rsid w:val="0079207F"/>
    <w:rsid w:val="007960B3"/>
    <w:rsid w:val="007A0083"/>
    <w:rsid w:val="007A1756"/>
    <w:rsid w:val="007A1F30"/>
    <w:rsid w:val="007A2F3A"/>
    <w:rsid w:val="007A3DBC"/>
    <w:rsid w:val="007A6C2C"/>
    <w:rsid w:val="007A7914"/>
    <w:rsid w:val="007B0EDE"/>
    <w:rsid w:val="007B2DEA"/>
    <w:rsid w:val="007C4121"/>
    <w:rsid w:val="007C4129"/>
    <w:rsid w:val="007C434F"/>
    <w:rsid w:val="007C4D21"/>
    <w:rsid w:val="007D176C"/>
    <w:rsid w:val="007D184C"/>
    <w:rsid w:val="007D5CFF"/>
    <w:rsid w:val="007E2218"/>
    <w:rsid w:val="007E7871"/>
    <w:rsid w:val="007F504F"/>
    <w:rsid w:val="00804993"/>
    <w:rsid w:val="00807330"/>
    <w:rsid w:val="00807386"/>
    <w:rsid w:val="00811511"/>
    <w:rsid w:val="008140C9"/>
    <w:rsid w:val="0082129A"/>
    <w:rsid w:val="008228B0"/>
    <w:rsid w:val="00823B7C"/>
    <w:rsid w:val="00832143"/>
    <w:rsid w:val="008347DD"/>
    <w:rsid w:val="00836D44"/>
    <w:rsid w:val="00836DFC"/>
    <w:rsid w:val="008372F1"/>
    <w:rsid w:val="00837620"/>
    <w:rsid w:val="0084351C"/>
    <w:rsid w:val="00844865"/>
    <w:rsid w:val="00845336"/>
    <w:rsid w:val="00847475"/>
    <w:rsid w:val="00850D3E"/>
    <w:rsid w:val="008552AF"/>
    <w:rsid w:val="008622B4"/>
    <w:rsid w:val="00866750"/>
    <w:rsid w:val="00866FAA"/>
    <w:rsid w:val="008708DF"/>
    <w:rsid w:val="0087130B"/>
    <w:rsid w:val="00872E10"/>
    <w:rsid w:val="008763B4"/>
    <w:rsid w:val="00881EA6"/>
    <w:rsid w:val="008828F2"/>
    <w:rsid w:val="00882DB3"/>
    <w:rsid w:val="00885F3D"/>
    <w:rsid w:val="00886947"/>
    <w:rsid w:val="00886D93"/>
    <w:rsid w:val="00892347"/>
    <w:rsid w:val="00892750"/>
    <w:rsid w:val="008942B6"/>
    <w:rsid w:val="008A1039"/>
    <w:rsid w:val="008A195B"/>
    <w:rsid w:val="008A2C62"/>
    <w:rsid w:val="008A2F85"/>
    <w:rsid w:val="008A4703"/>
    <w:rsid w:val="008B1675"/>
    <w:rsid w:val="008B39A1"/>
    <w:rsid w:val="008B4DBE"/>
    <w:rsid w:val="008B768B"/>
    <w:rsid w:val="008D1107"/>
    <w:rsid w:val="008D6C8C"/>
    <w:rsid w:val="008E2267"/>
    <w:rsid w:val="008E2C74"/>
    <w:rsid w:val="008F260F"/>
    <w:rsid w:val="00901226"/>
    <w:rsid w:val="009035D5"/>
    <w:rsid w:val="009044C3"/>
    <w:rsid w:val="00905406"/>
    <w:rsid w:val="00907FB9"/>
    <w:rsid w:val="009101D8"/>
    <w:rsid w:val="00914C18"/>
    <w:rsid w:val="009161E2"/>
    <w:rsid w:val="00917E4D"/>
    <w:rsid w:val="00923F82"/>
    <w:rsid w:val="0092479D"/>
    <w:rsid w:val="00927863"/>
    <w:rsid w:val="00927B46"/>
    <w:rsid w:val="00927F2F"/>
    <w:rsid w:val="009347D1"/>
    <w:rsid w:val="009379F3"/>
    <w:rsid w:val="009407C7"/>
    <w:rsid w:val="0094161C"/>
    <w:rsid w:val="009432EE"/>
    <w:rsid w:val="0094496D"/>
    <w:rsid w:val="00950FEF"/>
    <w:rsid w:val="00951C46"/>
    <w:rsid w:val="0095201C"/>
    <w:rsid w:val="00953C5F"/>
    <w:rsid w:val="00954474"/>
    <w:rsid w:val="009550FA"/>
    <w:rsid w:val="00966B7F"/>
    <w:rsid w:val="00967308"/>
    <w:rsid w:val="00967AE4"/>
    <w:rsid w:val="00970B5E"/>
    <w:rsid w:val="00974832"/>
    <w:rsid w:val="00977E62"/>
    <w:rsid w:val="00980C74"/>
    <w:rsid w:val="00983E00"/>
    <w:rsid w:val="00992946"/>
    <w:rsid w:val="00992A9C"/>
    <w:rsid w:val="0099307E"/>
    <w:rsid w:val="009A030E"/>
    <w:rsid w:val="009A0DC7"/>
    <w:rsid w:val="009B5110"/>
    <w:rsid w:val="009B5C0D"/>
    <w:rsid w:val="009B6C4A"/>
    <w:rsid w:val="009C37F1"/>
    <w:rsid w:val="009D445A"/>
    <w:rsid w:val="009E10CF"/>
    <w:rsid w:val="009E58A5"/>
    <w:rsid w:val="009F26C3"/>
    <w:rsid w:val="009F26C7"/>
    <w:rsid w:val="009F60DE"/>
    <w:rsid w:val="009F673C"/>
    <w:rsid w:val="00A02BC5"/>
    <w:rsid w:val="00A04568"/>
    <w:rsid w:val="00A113B1"/>
    <w:rsid w:val="00A1531B"/>
    <w:rsid w:val="00A23E37"/>
    <w:rsid w:val="00A2487E"/>
    <w:rsid w:val="00A24ACA"/>
    <w:rsid w:val="00A32316"/>
    <w:rsid w:val="00A36A37"/>
    <w:rsid w:val="00A3748B"/>
    <w:rsid w:val="00A41137"/>
    <w:rsid w:val="00A41BA1"/>
    <w:rsid w:val="00A50842"/>
    <w:rsid w:val="00A517FD"/>
    <w:rsid w:val="00A56717"/>
    <w:rsid w:val="00A6011F"/>
    <w:rsid w:val="00A66727"/>
    <w:rsid w:val="00A66BA7"/>
    <w:rsid w:val="00A70932"/>
    <w:rsid w:val="00A723F6"/>
    <w:rsid w:val="00A74A41"/>
    <w:rsid w:val="00A7586F"/>
    <w:rsid w:val="00A8099C"/>
    <w:rsid w:val="00A8402C"/>
    <w:rsid w:val="00A87487"/>
    <w:rsid w:val="00A87987"/>
    <w:rsid w:val="00A948BA"/>
    <w:rsid w:val="00AA093E"/>
    <w:rsid w:val="00AA37D3"/>
    <w:rsid w:val="00AA37E4"/>
    <w:rsid w:val="00AA3A76"/>
    <w:rsid w:val="00AB042D"/>
    <w:rsid w:val="00AB0EF5"/>
    <w:rsid w:val="00AB1826"/>
    <w:rsid w:val="00AB4254"/>
    <w:rsid w:val="00AB7E99"/>
    <w:rsid w:val="00AC212A"/>
    <w:rsid w:val="00AC3C78"/>
    <w:rsid w:val="00AD090B"/>
    <w:rsid w:val="00AD13F6"/>
    <w:rsid w:val="00AE129C"/>
    <w:rsid w:val="00AE27E5"/>
    <w:rsid w:val="00AF0204"/>
    <w:rsid w:val="00AF1468"/>
    <w:rsid w:val="00AF4A8C"/>
    <w:rsid w:val="00AF5526"/>
    <w:rsid w:val="00AF7B86"/>
    <w:rsid w:val="00B00C89"/>
    <w:rsid w:val="00B01F19"/>
    <w:rsid w:val="00B02451"/>
    <w:rsid w:val="00B058AD"/>
    <w:rsid w:val="00B05C92"/>
    <w:rsid w:val="00B06BA2"/>
    <w:rsid w:val="00B102CE"/>
    <w:rsid w:val="00B123B2"/>
    <w:rsid w:val="00B12EDF"/>
    <w:rsid w:val="00B12EEB"/>
    <w:rsid w:val="00B156CA"/>
    <w:rsid w:val="00B206CA"/>
    <w:rsid w:val="00B2079D"/>
    <w:rsid w:val="00B21EC6"/>
    <w:rsid w:val="00B22676"/>
    <w:rsid w:val="00B23FCB"/>
    <w:rsid w:val="00B31086"/>
    <w:rsid w:val="00B33C0C"/>
    <w:rsid w:val="00B340C5"/>
    <w:rsid w:val="00B36094"/>
    <w:rsid w:val="00B3692D"/>
    <w:rsid w:val="00B41BA8"/>
    <w:rsid w:val="00B425C8"/>
    <w:rsid w:val="00B4608A"/>
    <w:rsid w:val="00B46790"/>
    <w:rsid w:val="00B514C3"/>
    <w:rsid w:val="00B5235D"/>
    <w:rsid w:val="00B52C54"/>
    <w:rsid w:val="00B53269"/>
    <w:rsid w:val="00B55600"/>
    <w:rsid w:val="00B56826"/>
    <w:rsid w:val="00B601D5"/>
    <w:rsid w:val="00B6334C"/>
    <w:rsid w:val="00B63EB7"/>
    <w:rsid w:val="00B651BE"/>
    <w:rsid w:val="00B71697"/>
    <w:rsid w:val="00B718E8"/>
    <w:rsid w:val="00B7200C"/>
    <w:rsid w:val="00B82D60"/>
    <w:rsid w:val="00B857F0"/>
    <w:rsid w:val="00B87CF9"/>
    <w:rsid w:val="00B91834"/>
    <w:rsid w:val="00B9565C"/>
    <w:rsid w:val="00B96F3B"/>
    <w:rsid w:val="00BA1203"/>
    <w:rsid w:val="00BA1DAD"/>
    <w:rsid w:val="00BA779E"/>
    <w:rsid w:val="00BB3BA9"/>
    <w:rsid w:val="00BB4BB8"/>
    <w:rsid w:val="00BB518F"/>
    <w:rsid w:val="00BC0B75"/>
    <w:rsid w:val="00BD0D74"/>
    <w:rsid w:val="00BD536E"/>
    <w:rsid w:val="00BE0D05"/>
    <w:rsid w:val="00BE2180"/>
    <w:rsid w:val="00BE6EE2"/>
    <w:rsid w:val="00BF4AB0"/>
    <w:rsid w:val="00BF5F38"/>
    <w:rsid w:val="00BF60CE"/>
    <w:rsid w:val="00BF7727"/>
    <w:rsid w:val="00BF79FB"/>
    <w:rsid w:val="00C051DC"/>
    <w:rsid w:val="00C07D9C"/>
    <w:rsid w:val="00C10BD3"/>
    <w:rsid w:val="00C11791"/>
    <w:rsid w:val="00C14DC2"/>
    <w:rsid w:val="00C1688C"/>
    <w:rsid w:val="00C16E97"/>
    <w:rsid w:val="00C21D8A"/>
    <w:rsid w:val="00C22156"/>
    <w:rsid w:val="00C22A35"/>
    <w:rsid w:val="00C22D43"/>
    <w:rsid w:val="00C27A6D"/>
    <w:rsid w:val="00C35AC6"/>
    <w:rsid w:val="00C4059D"/>
    <w:rsid w:val="00C437D4"/>
    <w:rsid w:val="00C5262F"/>
    <w:rsid w:val="00C535E1"/>
    <w:rsid w:val="00C53C7E"/>
    <w:rsid w:val="00C54196"/>
    <w:rsid w:val="00C5589F"/>
    <w:rsid w:val="00C57235"/>
    <w:rsid w:val="00C60115"/>
    <w:rsid w:val="00C60B31"/>
    <w:rsid w:val="00C63997"/>
    <w:rsid w:val="00C703E0"/>
    <w:rsid w:val="00C71ABF"/>
    <w:rsid w:val="00C726BF"/>
    <w:rsid w:val="00C73C05"/>
    <w:rsid w:val="00C741F7"/>
    <w:rsid w:val="00C742FC"/>
    <w:rsid w:val="00C7534A"/>
    <w:rsid w:val="00C850DD"/>
    <w:rsid w:val="00C86456"/>
    <w:rsid w:val="00C90565"/>
    <w:rsid w:val="00C92B1C"/>
    <w:rsid w:val="00C92F9E"/>
    <w:rsid w:val="00C941C4"/>
    <w:rsid w:val="00CA1528"/>
    <w:rsid w:val="00CA5029"/>
    <w:rsid w:val="00CA5BC4"/>
    <w:rsid w:val="00CA60A6"/>
    <w:rsid w:val="00CC4B3C"/>
    <w:rsid w:val="00CC5653"/>
    <w:rsid w:val="00CC6D4E"/>
    <w:rsid w:val="00CC759F"/>
    <w:rsid w:val="00CD042B"/>
    <w:rsid w:val="00CD17B4"/>
    <w:rsid w:val="00CD3BAF"/>
    <w:rsid w:val="00CD480F"/>
    <w:rsid w:val="00CE0BF3"/>
    <w:rsid w:val="00CE3885"/>
    <w:rsid w:val="00CE3CC4"/>
    <w:rsid w:val="00CE45A9"/>
    <w:rsid w:val="00CE5B50"/>
    <w:rsid w:val="00CE727C"/>
    <w:rsid w:val="00CE74CE"/>
    <w:rsid w:val="00CF09AB"/>
    <w:rsid w:val="00CF2DB9"/>
    <w:rsid w:val="00CF5A99"/>
    <w:rsid w:val="00D024DC"/>
    <w:rsid w:val="00D05553"/>
    <w:rsid w:val="00D05669"/>
    <w:rsid w:val="00D068CC"/>
    <w:rsid w:val="00D078D5"/>
    <w:rsid w:val="00D10180"/>
    <w:rsid w:val="00D10F27"/>
    <w:rsid w:val="00D124C2"/>
    <w:rsid w:val="00D14722"/>
    <w:rsid w:val="00D208C2"/>
    <w:rsid w:val="00D23080"/>
    <w:rsid w:val="00D25695"/>
    <w:rsid w:val="00D27BEF"/>
    <w:rsid w:val="00D30DB3"/>
    <w:rsid w:val="00D30F57"/>
    <w:rsid w:val="00D3182D"/>
    <w:rsid w:val="00D333B2"/>
    <w:rsid w:val="00D359A8"/>
    <w:rsid w:val="00D524FD"/>
    <w:rsid w:val="00D52946"/>
    <w:rsid w:val="00D53ADB"/>
    <w:rsid w:val="00D5442C"/>
    <w:rsid w:val="00D6244C"/>
    <w:rsid w:val="00D630B4"/>
    <w:rsid w:val="00D65301"/>
    <w:rsid w:val="00D70051"/>
    <w:rsid w:val="00D713C0"/>
    <w:rsid w:val="00D71D56"/>
    <w:rsid w:val="00D80474"/>
    <w:rsid w:val="00D831EC"/>
    <w:rsid w:val="00D86DED"/>
    <w:rsid w:val="00D8751A"/>
    <w:rsid w:val="00D933D1"/>
    <w:rsid w:val="00D934DD"/>
    <w:rsid w:val="00D938B3"/>
    <w:rsid w:val="00D93B7E"/>
    <w:rsid w:val="00D93CAE"/>
    <w:rsid w:val="00DA08AF"/>
    <w:rsid w:val="00DA23F0"/>
    <w:rsid w:val="00DB0415"/>
    <w:rsid w:val="00DB0C52"/>
    <w:rsid w:val="00DB1AFB"/>
    <w:rsid w:val="00DC0FDF"/>
    <w:rsid w:val="00DC1226"/>
    <w:rsid w:val="00DC1618"/>
    <w:rsid w:val="00DC5650"/>
    <w:rsid w:val="00DD65AE"/>
    <w:rsid w:val="00DD6605"/>
    <w:rsid w:val="00DD7B6E"/>
    <w:rsid w:val="00DE2D69"/>
    <w:rsid w:val="00DE671E"/>
    <w:rsid w:val="00DF02CF"/>
    <w:rsid w:val="00DF4C4D"/>
    <w:rsid w:val="00E05185"/>
    <w:rsid w:val="00E07E2D"/>
    <w:rsid w:val="00E15352"/>
    <w:rsid w:val="00E15615"/>
    <w:rsid w:val="00E17280"/>
    <w:rsid w:val="00E229EE"/>
    <w:rsid w:val="00E259DD"/>
    <w:rsid w:val="00E25CB7"/>
    <w:rsid w:val="00E30C8F"/>
    <w:rsid w:val="00E313A8"/>
    <w:rsid w:val="00E324B6"/>
    <w:rsid w:val="00E32E40"/>
    <w:rsid w:val="00E3596B"/>
    <w:rsid w:val="00E3798E"/>
    <w:rsid w:val="00E41DF4"/>
    <w:rsid w:val="00E431F1"/>
    <w:rsid w:val="00E46A50"/>
    <w:rsid w:val="00E47938"/>
    <w:rsid w:val="00E517E1"/>
    <w:rsid w:val="00E51FA5"/>
    <w:rsid w:val="00E539E2"/>
    <w:rsid w:val="00E620BA"/>
    <w:rsid w:val="00E63D66"/>
    <w:rsid w:val="00E64E02"/>
    <w:rsid w:val="00E66B67"/>
    <w:rsid w:val="00E7341F"/>
    <w:rsid w:val="00E75340"/>
    <w:rsid w:val="00E8008D"/>
    <w:rsid w:val="00E87AB9"/>
    <w:rsid w:val="00E91466"/>
    <w:rsid w:val="00E92452"/>
    <w:rsid w:val="00E942EA"/>
    <w:rsid w:val="00E94351"/>
    <w:rsid w:val="00E96034"/>
    <w:rsid w:val="00EA2DC0"/>
    <w:rsid w:val="00EB2576"/>
    <w:rsid w:val="00EB2F09"/>
    <w:rsid w:val="00EB4D01"/>
    <w:rsid w:val="00EC09B2"/>
    <w:rsid w:val="00EC0BD5"/>
    <w:rsid w:val="00EC295C"/>
    <w:rsid w:val="00EC7023"/>
    <w:rsid w:val="00EC72AD"/>
    <w:rsid w:val="00ED156C"/>
    <w:rsid w:val="00ED313B"/>
    <w:rsid w:val="00ED3AEA"/>
    <w:rsid w:val="00ED789D"/>
    <w:rsid w:val="00EE5C62"/>
    <w:rsid w:val="00EE5CE3"/>
    <w:rsid w:val="00EE7A8C"/>
    <w:rsid w:val="00EF0F8B"/>
    <w:rsid w:val="00EF6D2B"/>
    <w:rsid w:val="00EF6DB1"/>
    <w:rsid w:val="00EF7147"/>
    <w:rsid w:val="00F00983"/>
    <w:rsid w:val="00F01E1F"/>
    <w:rsid w:val="00F030F8"/>
    <w:rsid w:val="00F045D8"/>
    <w:rsid w:val="00F05439"/>
    <w:rsid w:val="00F12519"/>
    <w:rsid w:val="00F139A0"/>
    <w:rsid w:val="00F225E8"/>
    <w:rsid w:val="00F22A55"/>
    <w:rsid w:val="00F236DB"/>
    <w:rsid w:val="00F2520E"/>
    <w:rsid w:val="00F26F6F"/>
    <w:rsid w:val="00F32637"/>
    <w:rsid w:val="00F32FDE"/>
    <w:rsid w:val="00F33421"/>
    <w:rsid w:val="00F33911"/>
    <w:rsid w:val="00F3654F"/>
    <w:rsid w:val="00F422E6"/>
    <w:rsid w:val="00F460B3"/>
    <w:rsid w:val="00F50321"/>
    <w:rsid w:val="00F5260E"/>
    <w:rsid w:val="00F548BB"/>
    <w:rsid w:val="00F66CA6"/>
    <w:rsid w:val="00F72CC1"/>
    <w:rsid w:val="00F759D6"/>
    <w:rsid w:val="00F8003F"/>
    <w:rsid w:val="00F84093"/>
    <w:rsid w:val="00F86953"/>
    <w:rsid w:val="00F86BBD"/>
    <w:rsid w:val="00F8738F"/>
    <w:rsid w:val="00F94071"/>
    <w:rsid w:val="00F967F0"/>
    <w:rsid w:val="00FA1938"/>
    <w:rsid w:val="00FA3E73"/>
    <w:rsid w:val="00FB4A8B"/>
    <w:rsid w:val="00FB4B6D"/>
    <w:rsid w:val="00FB4FA2"/>
    <w:rsid w:val="00FB5627"/>
    <w:rsid w:val="00FC2890"/>
    <w:rsid w:val="00FD0C61"/>
    <w:rsid w:val="00FD105A"/>
    <w:rsid w:val="00FD1504"/>
    <w:rsid w:val="00FD39E0"/>
    <w:rsid w:val="00FD6C67"/>
    <w:rsid w:val="00FE07EB"/>
    <w:rsid w:val="00FE3F85"/>
    <w:rsid w:val="00FF2752"/>
    <w:rsid w:val="00FF27E4"/>
    <w:rsid w:val="00FF4758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6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C75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C757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C7571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"/>
    <w:locked/>
    <w:rsid w:val="006C7571"/>
    <w:rPr>
      <w:rFonts w:ascii="Arial" w:hAnsi="Arial" w:cs="Arial"/>
      <w:b/>
      <w:bCs/>
      <w:i/>
      <w:iCs/>
      <w:sz w:val="28"/>
      <w:szCs w:val="28"/>
    </w:rPr>
  </w:style>
  <w:style w:type="character" w:customStyle="1" w:styleId="WW8Num1z0">
    <w:name w:val="WW8Num1z0"/>
    <w:rPr>
      <w:color w:val="auto"/>
      <w:sz w:val="24"/>
    </w:rPr>
  </w:style>
  <w:style w:type="character" w:customStyle="1" w:styleId="WW8Num2z0">
    <w:name w:val="WW8Num2z0"/>
    <w:rPr>
      <w:sz w:val="24"/>
    </w:rPr>
  </w:style>
  <w:style w:type="character" w:customStyle="1" w:styleId="WW8Num3z0">
    <w:name w:val="WW8Num3z0"/>
    <w:rPr>
      <w:sz w:val="24"/>
    </w:rPr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7z3">
    <w:name w:val="WW8Num7z3"/>
    <w:rPr>
      <w:sz w:val="24"/>
    </w:rPr>
  </w:style>
  <w:style w:type="character" w:customStyle="1" w:styleId="WW8Num8z0">
    <w:name w:val="WW8Num8z0"/>
  </w:style>
  <w:style w:type="character" w:customStyle="1" w:styleId="WW8Num9z0">
    <w:name w:val="WW8Num9z0"/>
    <w:rPr>
      <w:sz w:val="24"/>
    </w:rPr>
  </w:style>
  <w:style w:type="character" w:customStyle="1" w:styleId="WW8Num10z0">
    <w:name w:val="WW8Num10z0"/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Times New Roman" w:hAnsi="Times New Roman"/>
      <w:sz w:val="24"/>
    </w:rPr>
  </w:style>
  <w:style w:type="character" w:customStyle="1" w:styleId="WW8Num7z0">
    <w:name w:val="WW8Num7z0"/>
    <w:rPr>
      <w:sz w:val="24"/>
    </w:rPr>
  </w:style>
  <w:style w:type="character" w:customStyle="1" w:styleId="WW8Num11z0">
    <w:name w:val="WW8Num11z0"/>
    <w:rPr>
      <w:sz w:val="24"/>
    </w:rPr>
  </w:style>
  <w:style w:type="character" w:customStyle="1" w:styleId="WW8Num12z0">
    <w:name w:val="WW8Num12z0"/>
    <w:rPr>
      <w:sz w:val="24"/>
    </w:rPr>
  </w:style>
  <w:style w:type="character" w:customStyle="1" w:styleId="WW8Num13z0">
    <w:name w:val="WW8Num13z0"/>
    <w:rPr>
      <w:sz w:val="24"/>
    </w:rPr>
  </w:style>
  <w:style w:type="character" w:customStyle="1" w:styleId="WW8Num13z1">
    <w:name w:val="WW8Num13z1"/>
    <w:rPr>
      <w:rFonts w:ascii="Times New Roman" w:hAnsi="Times New Roman"/>
      <w:sz w:val="24"/>
    </w:rPr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  <w:rPr>
      <w:sz w:val="24"/>
    </w:rPr>
  </w:style>
  <w:style w:type="character" w:customStyle="1" w:styleId="WW8Num17z3">
    <w:name w:val="WW8Num17z3"/>
    <w:rPr>
      <w:sz w:val="24"/>
    </w:rPr>
  </w:style>
  <w:style w:type="character" w:customStyle="1" w:styleId="WW8Num18z0">
    <w:name w:val="WW8Num18z0"/>
  </w:style>
  <w:style w:type="character" w:customStyle="1" w:styleId="WW8Num20z3">
    <w:name w:val="WW8Num20z3"/>
    <w:rPr>
      <w:sz w:val="24"/>
    </w:rPr>
  </w:style>
  <w:style w:type="character" w:customStyle="1" w:styleId="WW8Num22z0">
    <w:name w:val="WW8Num22z0"/>
  </w:style>
  <w:style w:type="character" w:customStyle="1" w:styleId="WW8Num23z0">
    <w:name w:val="WW8Num23z0"/>
    <w:rPr>
      <w:rFonts w:ascii="Times New Roman" w:hAnsi="Times New Roman"/>
      <w:sz w:val="24"/>
    </w:rPr>
  </w:style>
  <w:style w:type="character" w:customStyle="1" w:styleId="WW8Num24z0">
    <w:name w:val="WW8Num24z0"/>
  </w:style>
  <w:style w:type="character" w:customStyle="1" w:styleId="WW8Num25z0">
    <w:name w:val="WW8Num25z0"/>
    <w:rPr>
      <w:sz w:val="24"/>
    </w:rPr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8z0">
    <w:name w:val="WW8Num28z0"/>
  </w:style>
  <w:style w:type="character" w:customStyle="1" w:styleId="WW8Num29z0">
    <w:name w:val="WW8Num29z0"/>
    <w:rPr>
      <w:sz w:val="24"/>
    </w:rPr>
  </w:style>
  <w:style w:type="character" w:customStyle="1" w:styleId="WW8Num29z1">
    <w:name w:val="WW8Num29z1"/>
    <w:rPr>
      <w:rFonts w:ascii="Times New Roman" w:hAnsi="Times New Roman"/>
      <w:sz w:val="24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uiPriority w:val="99"/>
    <w:rPr>
      <w:rFonts w:cs="Times New Roman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link w:val="a6"/>
    <w:uiPriority w:val="99"/>
    <w:pPr>
      <w:jc w:val="both"/>
    </w:pPr>
    <w:rPr>
      <w:rFonts w:ascii="Times New Roman" w:hAnsi="Times New Roman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ascii="Arial" w:hAnsi="Arial" w:cs="Times New Roman"/>
      <w:sz w:val="26"/>
      <w:lang w:eastAsia="ar-SA" w:bidi="ar-SA"/>
    </w:rPr>
  </w:style>
  <w:style w:type="paragraph" w:styleId="a7">
    <w:name w:val="List"/>
    <w:basedOn w:val="a5"/>
    <w:uiPriority w:val="99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CharCharCharChar">
    <w:name w:val="Char Char Знак Знак Char Char"/>
    <w:basedOn w:val="a"/>
    <w:pPr>
      <w:spacing w:after="160"/>
    </w:pPr>
    <w:rPr>
      <w:rFonts w:cs="Arial"/>
      <w:b/>
      <w:bCs/>
      <w:color w:val="FFFFFF"/>
      <w:sz w:val="32"/>
      <w:szCs w:val="32"/>
      <w:lang w:val="en-US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ascii="Arial" w:hAnsi="Arial" w:cs="Times New Roman"/>
      <w:sz w:val="26"/>
      <w:lang w:eastAsia="ar-SA" w:bidi="ar-SA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ascii="Arial" w:hAnsi="Arial" w:cs="Times New Roman"/>
      <w:sz w:val="26"/>
      <w:lang w:eastAsia="ar-SA" w:bidi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rsid w:val="006A19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Pr>
      <w:rFonts w:ascii="Tahoma" w:hAnsi="Tahoma" w:cs="Tahoma"/>
      <w:sz w:val="16"/>
      <w:szCs w:val="16"/>
      <w:lang w:eastAsia="ar-SA" w:bidi="ar-SA"/>
    </w:rPr>
  </w:style>
  <w:style w:type="paragraph" w:styleId="3">
    <w:name w:val="Body Text Indent 3"/>
    <w:basedOn w:val="a"/>
    <w:link w:val="30"/>
    <w:uiPriority w:val="99"/>
    <w:unhideWhenUsed/>
    <w:rsid w:val="005F5706"/>
    <w:pPr>
      <w:spacing w:after="120" w:line="276" w:lineRule="auto"/>
      <w:ind w:left="283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F5706"/>
    <w:rPr>
      <w:rFonts w:ascii="Calibri" w:hAnsi="Calibri" w:cs="Times New Roman"/>
      <w:sz w:val="16"/>
      <w:szCs w:val="16"/>
    </w:rPr>
  </w:style>
  <w:style w:type="paragraph" w:styleId="af0">
    <w:name w:val="No Spacing"/>
    <w:uiPriority w:val="1"/>
    <w:qFormat/>
    <w:rsid w:val="0063595E"/>
    <w:pPr>
      <w:suppressAutoHyphens/>
    </w:pPr>
    <w:rPr>
      <w:rFonts w:ascii="Calibri" w:hAnsi="Calibri"/>
      <w:kern w:val="1"/>
      <w:sz w:val="22"/>
      <w:szCs w:val="22"/>
      <w:lang w:eastAsia="ar-SA"/>
    </w:rPr>
  </w:style>
  <w:style w:type="paragraph" w:styleId="af1">
    <w:name w:val="Body Text Indent"/>
    <w:basedOn w:val="a"/>
    <w:link w:val="af2"/>
    <w:uiPriority w:val="99"/>
    <w:rsid w:val="00C5589F"/>
    <w:pPr>
      <w:suppressAutoHyphens/>
      <w:spacing w:after="120" w:line="276" w:lineRule="auto"/>
      <w:ind w:left="283"/>
    </w:pPr>
    <w:rPr>
      <w:rFonts w:ascii="Calibri" w:hAnsi="Calibri"/>
      <w:kern w:val="1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C5589F"/>
    <w:rPr>
      <w:rFonts w:ascii="Calibri" w:hAnsi="Calibri" w:cs="Times New Roman"/>
      <w:kern w:val="1"/>
      <w:sz w:val="22"/>
      <w:szCs w:val="22"/>
      <w:lang w:eastAsia="ar-SA" w:bidi="ar-SA"/>
    </w:rPr>
  </w:style>
  <w:style w:type="character" w:customStyle="1" w:styleId="FontStyle71">
    <w:name w:val="Font Style71"/>
    <w:basedOn w:val="a0"/>
    <w:uiPriority w:val="99"/>
    <w:rsid w:val="00BB3BA9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BB3BA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  <w:lang w:eastAsia="ru-RU"/>
    </w:rPr>
  </w:style>
  <w:style w:type="character" w:customStyle="1" w:styleId="FontStyle49">
    <w:name w:val="Font Style49"/>
    <w:basedOn w:val="a0"/>
    <w:rsid w:val="00BB3BA9"/>
    <w:rPr>
      <w:rFonts w:ascii="Times New Roman" w:hAnsi="Times New Roman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3A4EC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3A4EC9"/>
    <w:rPr>
      <w:rFonts w:ascii="Calibri" w:hAnsi="Calibri" w:cs="Times New Roman"/>
      <w:sz w:val="22"/>
      <w:szCs w:val="22"/>
      <w:lang w:eastAsia="en-US"/>
    </w:rPr>
  </w:style>
  <w:style w:type="character" w:styleId="af3">
    <w:name w:val="Hyperlink"/>
    <w:basedOn w:val="a0"/>
    <w:uiPriority w:val="99"/>
    <w:unhideWhenUsed/>
    <w:rsid w:val="0040398E"/>
    <w:rPr>
      <w:rFonts w:cs="Times New Roman"/>
      <w:color w:val="0000FF"/>
      <w:u w:val="single"/>
    </w:rPr>
  </w:style>
  <w:style w:type="paragraph" w:styleId="af4">
    <w:name w:val="List Paragraph"/>
    <w:basedOn w:val="a"/>
    <w:uiPriority w:val="34"/>
    <w:qFormat/>
    <w:rsid w:val="00FB5627"/>
    <w:pPr>
      <w:ind w:left="720"/>
      <w:contextualSpacing/>
    </w:pPr>
    <w:rPr>
      <w:rFonts w:ascii="Times New Roman" w:hAnsi="Times New Roman"/>
      <w:sz w:val="20"/>
      <w:lang w:eastAsia="ru-RU"/>
    </w:rPr>
  </w:style>
  <w:style w:type="paragraph" w:styleId="af5">
    <w:name w:val="Plain Text"/>
    <w:basedOn w:val="a"/>
    <w:link w:val="af6"/>
    <w:uiPriority w:val="99"/>
    <w:rsid w:val="005F5706"/>
    <w:pPr>
      <w:ind w:right="-851"/>
      <w:jc w:val="both"/>
    </w:pPr>
    <w:rPr>
      <w:rFonts w:ascii="Courier New" w:hAnsi="Courier New"/>
      <w:sz w:val="20"/>
      <w:lang w:eastAsia="ru-RU"/>
    </w:rPr>
  </w:style>
  <w:style w:type="character" w:customStyle="1" w:styleId="af6">
    <w:name w:val="Текст Знак"/>
    <w:basedOn w:val="a0"/>
    <w:link w:val="af5"/>
    <w:uiPriority w:val="99"/>
    <w:locked/>
    <w:rsid w:val="005F5706"/>
    <w:rPr>
      <w:rFonts w:ascii="Courier New" w:hAnsi="Courier New" w:cs="Times New Roman"/>
    </w:rPr>
  </w:style>
  <w:style w:type="paragraph" w:customStyle="1" w:styleId="ConsNonformat">
    <w:name w:val="ConsNonformat"/>
    <w:rsid w:val="005F57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7">
    <w:name w:val="Table Grid"/>
    <w:basedOn w:val="a1"/>
    <w:uiPriority w:val="59"/>
    <w:rsid w:val="00741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uiPriority w:val="99"/>
    <w:rsid w:val="00741CD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Book Title"/>
    <w:basedOn w:val="a0"/>
    <w:uiPriority w:val="33"/>
    <w:qFormat/>
    <w:rsid w:val="006C7571"/>
    <w:rPr>
      <w:rFonts w:cs="Times New Roman"/>
      <w:b/>
      <w:bCs/>
      <w:smallCaps/>
      <w:spacing w:val="5"/>
    </w:rPr>
  </w:style>
  <w:style w:type="paragraph" w:customStyle="1" w:styleId="ConsPlusNormal">
    <w:name w:val="ConsPlusNormal"/>
    <w:rsid w:val="006C7571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9">
    <w:name w:val="Title"/>
    <w:basedOn w:val="a"/>
    <w:link w:val="afa"/>
    <w:uiPriority w:val="10"/>
    <w:qFormat/>
    <w:rsid w:val="006C7571"/>
    <w:pPr>
      <w:jc w:val="center"/>
    </w:pPr>
    <w:rPr>
      <w:rFonts w:ascii="Times New Roman" w:hAnsi="Times New Roman"/>
      <w:sz w:val="24"/>
      <w:lang w:eastAsia="ru-RU"/>
    </w:rPr>
  </w:style>
  <w:style w:type="character" w:customStyle="1" w:styleId="afa">
    <w:name w:val="Название Знак"/>
    <w:basedOn w:val="a0"/>
    <w:link w:val="af9"/>
    <w:uiPriority w:val="10"/>
    <w:locked/>
    <w:rsid w:val="006C7571"/>
    <w:rPr>
      <w:rFonts w:cs="Times New Roman"/>
      <w:sz w:val="24"/>
    </w:rPr>
  </w:style>
  <w:style w:type="paragraph" w:customStyle="1" w:styleId="Style1">
    <w:name w:val="Style1"/>
    <w:basedOn w:val="a"/>
    <w:uiPriority w:val="99"/>
    <w:rsid w:val="006C7571"/>
    <w:pPr>
      <w:widowControl w:val="0"/>
      <w:autoSpaceDE w:val="0"/>
      <w:autoSpaceDN w:val="0"/>
      <w:adjustRightInd w:val="0"/>
      <w:spacing w:line="286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C757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C7571"/>
    <w:pPr>
      <w:widowControl w:val="0"/>
      <w:autoSpaceDE w:val="0"/>
      <w:autoSpaceDN w:val="0"/>
      <w:adjustRightInd w:val="0"/>
      <w:spacing w:line="275" w:lineRule="exact"/>
      <w:ind w:firstLine="268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C757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C7571"/>
    <w:pPr>
      <w:widowControl w:val="0"/>
      <w:autoSpaceDE w:val="0"/>
      <w:autoSpaceDN w:val="0"/>
      <w:adjustRightInd w:val="0"/>
      <w:spacing w:line="278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C7571"/>
    <w:pPr>
      <w:widowControl w:val="0"/>
      <w:autoSpaceDE w:val="0"/>
      <w:autoSpaceDN w:val="0"/>
      <w:adjustRightInd w:val="0"/>
      <w:spacing w:line="279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C7571"/>
    <w:pPr>
      <w:widowControl w:val="0"/>
      <w:autoSpaceDE w:val="0"/>
      <w:autoSpaceDN w:val="0"/>
      <w:adjustRightInd w:val="0"/>
      <w:spacing w:line="32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6C757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6C757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6C7571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6C7571"/>
    <w:rPr>
      <w:rFonts w:ascii="Times New Roman" w:hAnsi="Times New Roman" w:cs="Times New Roman"/>
      <w:b/>
      <w:bCs/>
      <w:sz w:val="26"/>
      <w:szCs w:val="26"/>
    </w:rPr>
  </w:style>
  <w:style w:type="paragraph" w:customStyle="1" w:styleId="Text">
    <w:name w:val="Text"/>
    <w:basedOn w:val="a"/>
    <w:rsid w:val="006C7571"/>
    <w:pPr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text0">
    <w:name w:val="text"/>
    <w:basedOn w:val="a"/>
    <w:rsid w:val="006C7571"/>
    <w:pPr>
      <w:spacing w:after="24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6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C75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C757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C7571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"/>
    <w:locked/>
    <w:rsid w:val="006C7571"/>
    <w:rPr>
      <w:rFonts w:ascii="Arial" w:hAnsi="Arial" w:cs="Arial"/>
      <w:b/>
      <w:bCs/>
      <w:i/>
      <w:iCs/>
      <w:sz w:val="28"/>
      <w:szCs w:val="28"/>
    </w:rPr>
  </w:style>
  <w:style w:type="character" w:customStyle="1" w:styleId="WW8Num1z0">
    <w:name w:val="WW8Num1z0"/>
    <w:rPr>
      <w:color w:val="auto"/>
      <w:sz w:val="24"/>
    </w:rPr>
  </w:style>
  <w:style w:type="character" w:customStyle="1" w:styleId="WW8Num2z0">
    <w:name w:val="WW8Num2z0"/>
    <w:rPr>
      <w:sz w:val="24"/>
    </w:rPr>
  </w:style>
  <w:style w:type="character" w:customStyle="1" w:styleId="WW8Num3z0">
    <w:name w:val="WW8Num3z0"/>
    <w:rPr>
      <w:sz w:val="24"/>
    </w:rPr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7z3">
    <w:name w:val="WW8Num7z3"/>
    <w:rPr>
      <w:sz w:val="24"/>
    </w:rPr>
  </w:style>
  <w:style w:type="character" w:customStyle="1" w:styleId="WW8Num8z0">
    <w:name w:val="WW8Num8z0"/>
  </w:style>
  <w:style w:type="character" w:customStyle="1" w:styleId="WW8Num9z0">
    <w:name w:val="WW8Num9z0"/>
    <w:rPr>
      <w:sz w:val="24"/>
    </w:rPr>
  </w:style>
  <w:style w:type="character" w:customStyle="1" w:styleId="WW8Num10z0">
    <w:name w:val="WW8Num10z0"/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Times New Roman" w:hAnsi="Times New Roman"/>
      <w:sz w:val="24"/>
    </w:rPr>
  </w:style>
  <w:style w:type="character" w:customStyle="1" w:styleId="WW8Num7z0">
    <w:name w:val="WW8Num7z0"/>
    <w:rPr>
      <w:sz w:val="24"/>
    </w:rPr>
  </w:style>
  <w:style w:type="character" w:customStyle="1" w:styleId="WW8Num11z0">
    <w:name w:val="WW8Num11z0"/>
    <w:rPr>
      <w:sz w:val="24"/>
    </w:rPr>
  </w:style>
  <w:style w:type="character" w:customStyle="1" w:styleId="WW8Num12z0">
    <w:name w:val="WW8Num12z0"/>
    <w:rPr>
      <w:sz w:val="24"/>
    </w:rPr>
  </w:style>
  <w:style w:type="character" w:customStyle="1" w:styleId="WW8Num13z0">
    <w:name w:val="WW8Num13z0"/>
    <w:rPr>
      <w:sz w:val="24"/>
    </w:rPr>
  </w:style>
  <w:style w:type="character" w:customStyle="1" w:styleId="WW8Num13z1">
    <w:name w:val="WW8Num13z1"/>
    <w:rPr>
      <w:rFonts w:ascii="Times New Roman" w:hAnsi="Times New Roman"/>
      <w:sz w:val="24"/>
    </w:rPr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  <w:rPr>
      <w:sz w:val="24"/>
    </w:rPr>
  </w:style>
  <w:style w:type="character" w:customStyle="1" w:styleId="WW8Num17z3">
    <w:name w:val="WW8Num17z3"/>
    <w:rPr>
      <w:sz w:val="24"/>
    </w:rPr>
  </w:style>
  <w:style w:type="character" w:customStyle="1" w:styleId="WW8Num18z0">
    <w:name w:val="WW8Num18z0"/>
  </w:style>
  <w:style w:type="character" w:customStyle="1" w:styleId="WW8Num20z3">
    <w:name w:val="WW8Num20z3"/>
    <w:rPr>
      <w:sz w:val="24"/>
    </w:rPr>
  </w:style>
  <w:style w:type="character" w:customStyle="1" w:styleId="WW8Num22z0">
    <w:name w:val="WW8Num22z0"/>
  </w:style>
  <w:style w:type="character" w:customStyle="1" w:styleId="WW8Num23z0">
    <w:name w:val="WW8Num23z0"/>
    <w:rPr>
      <w:rFonts w:ascii="Times New Roman" w:hAnsi="Times New Roman"/>
      <w:sz w:val="24"/>
    </w:rPr>
  </w:style>
  <w:style w:type="character" w:customStyle="1" w:styleId="WW8Num24z0">
    <w:name w:val="WW8Num24z0"/>
  </w:style>
  <w:style w:type="character" w:customStyle="1" w:styleId="WW8Num25z0">
    <w:name w:val="WW8Num25z0"/>
    <w:rPr>
      <w:sz w:val="24"/>
    </w:rPr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8z0">
    <w:name w:val="WW8Num28z0"/>
  </w:style>
  <w:style w:type="character" w:customStyle="1" w:styleId="WW8Num29z0">
    <w:name w:val="WW8Num29z0"/>
    <w:rPr>
      <w:sz w:val="24"/>
    </w:rPr>
  </w:style>
  <w:style w:type="character" w:customStyle="1" w:styleId="WW8Num29z1">
    <w:name w:val="WW8Num29z1"/>
    <w:rPr>
      <w:rFonts w:ascii="Times New Roman" w:hAnsi="Times New Roman"/>
      <w:sz w:val="24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uiPriority w:val="99"/>
    <w:rPr>
      <w:rFonts w:cs="Times New Roman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link w:val="a6"/>
    <w:uiPriority w:val="99"/>
    <w:pPr>
      <w:jc w:val="both"/>
    </w:pPr>
    <w:rPr>
      <w:rFonts w:ascii="Times New Roman" w:hAnsi="Times New Roman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ascii="Arial" w:hAnsi="Arial" w:cs="Times New Roman"/>
      <w:sz w:val="26"/>
      <w:lang w:eastAsia="ar-SA" w:bidi="ar-SA"/>
    </w:rPr>
  </w:style>
  <w:style w:type="paragraph" w:styleId="a7">
    <w:name w:val="List"/>
    <w:basedOn w:val="a5"/>
    <w:uiPriority w:val="99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CharCharCharChar">
    <w:name w:val="Char Char Знак Знак Char Char"/>
    <w:basedOn w:val="a"/>
    <w:pPr>
      <w:spacing w:after="160"/>
    </w:pPr>
    <w:rPr>
      <w:rFonts w:cs="Arial"/>
      <w:b/>
      <w:bCs/>
      <w:color w:val="FFFFFF"/>
      <w:sz w:val="32"/>
      <w:szCs w:val="32"/>
      <w:lang w:val="en-US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ascii="Arial" w:hAnsi="Arial" w:cs="Times New Roman"/>
      <w:sz w:val="26"/>
      <w:lang w:eastAsia="ar-SA" w:bidi="ar-SA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ascii="Arial" w:hAnsi="Arial" w:cs="Times New Roman"/>
      <w:sz w:val="26"/>
      <w:lang w:eastAsia="ar-SA" w:bidi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rsid w:val="006A19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Pr>
      <w:rFonts w:ascii="Tahoma" w:hAnsi="Tahoma" w:cs="Tahoma"/>
      <w:sz w:val="16"/>
      <w:szCs w:val="16"/>
      <w:lang w:eastAsia="ar-SA" w:bidi="ar-SA"/>
    </w:rPr>
  </w:style>
  <w:style w:type="paragraph" w:styleId="3">
    <w:name w:val="Body Text Indent 3"/>
    <w:basedOn w:val="a"/>
    <w:link w:val="30"/>
    <w:uiPriority w:val="99"/>
    <w:unhideWhenUsed/>
    <w:rsid w:val="005F5706"/>
    <w:pPr>
      <w:spacing w:after="120" w:line="276" w:lineRule="auto"/>
      <w:ind w:left="283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F5706"/>
    <w:rPr>
      <w:rFonts w:ascii="Calibri" w:hAnsi="Calibri" w:cs="Times New Roman"/>
      <w:sz w:val="16"/>
      <w:szCs w:val="16"/>
    </w:rPr>
  </w:style>
  <w:style w:type="paragraph" w:styleId="af0">
    <w:name w:val="No Spacing"/>
    <w:uiPriority w:val="1"/>
    <w:qFormat/>
    <w:rsid w:val="0063595E"/>
    <w:pPr>
      <w:suppressAutoHyphens/>
    </w:pPr>
    <w:rPr>
      <w:rFonts w:ascii="Calibri" w:hAnsi="Calibri"/>
      <w:kern w:val="1"/>
      <w:sz w:val="22"/>
      <w:szCs w:val="22"/>
      <w:lang w:eastAsia="ar-SA"/>
    </w:rPr>
  </w:style>
  <w:style w:type="paragraph" w:styleId="af1">
    <w:name w:val="Body Text Indent"/>
    <w:basedOn w:val="a"/>
    <w:link w:val="af2"/>
    <w:uiPriority w:val="99"/>
    <w:rsid w:val="00C5589F"/>
    <w:pPr>
      <w:suppressAutoHyphens/>
      <w:spacing w:after="120" w:line="276" w:lineRule="auto"/>
      <w:ind w:left="283"/>
    </w:pPr>
    <w:rPr>
      <w:rFonts w:ascii="Calibri" w:hAnsi="Calibri"/>
      <w:kern w:val="1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C5589F"/>
    <w:rPr>
      <w:rFonts w:ascii="Calibri" w:hAnsi="Calibri" w:cs="Times New Roman"/>
      <w:kern w:val="1"/>
      <w:sz w:val="22"/>
      <w:szCs w:val="22"/>
      <w:lang w:eastAsia="ar-SA" w:bidi="ar-SA"/>
    </w:rPr>
  </w:style>
  <w:style w:type="character" w:customStyle="1" w:styleId="FontStyle71">
    <w:name w:val="Font Style71"/>
    <w:basedOn w:val="a0"/>
    <w:uiPriority w:val="99"/>
    <w:rsid w:val="00BB3BA9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BB3BA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  <w:lang w:eastAsia="ru-RU"/>
    </w:rPr>
  </w:style>
  <w:style w:type="character" w:customStyle="1" w:styleId="FontStyle49">
    <w:name w:val="Font Style49"/>
    <w:basedOn w:val="a0"/>
    <w:rsid w:val="00BB3BA9"/>
    <w:rPr>
      <w:rFonts w:ascii="Times New Roman" w:hAnsi="Times New Roman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3A4EC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3A4EC9"/>
    <w:rPr>
      <w:rFonts w:ascii="Calibri" w:hAnsi="Calibri" w:cs="Times New Roman"/>
      <w:sz w:val="22"/>
      <w:szCs w:val="22"/>
      <w:lang w:eastAsia="en-US"/>
    </w:rPr>
  </w:style>
  <w:style w:type="character" w:styleId="af3">
    <w:name w:val="Hyperlink"/>
    <w:basedOn w:val="a0"/>
    <w:uiPriority w:val="99"/>
    <w:unhideWhenUsed/>
    <w:rsid w:val="0040398E"/>
    <w:rPr>
      <w:rFonts w:cs="Times New Roman"/>
      <w:color w:val="0000FF"/>
      <w:u w:val="single"/>
    </w:rPr>
  </w:style>
  <w:style w:type="paragraph" w:styleId="af4">
    <w:name w:val="List Paragraph"/>
    <w:basedOn w:val="a"/>
    <w:uiPriority w:val="34"/>
    <w:qFormat/>
    <w:rsid w:val="00FB5627"/>
    <w:pPr>
      <w:ind w:left="720"/>
      <w:contextualSpacing/>
    </w:pPr>
    <w:rPr>
      <w:rFonts w:ascii="Times New Roman" w:hAnsi="Times New Roman"/>
      <w:sz w:val="20"/>
      <w:lang w:eastAsia="ru-RU"/>
    </w:rPr>
  </w:style>
  <w:style w:type="paragraph" w:styleId="af5">
    <w:name w:val="Plain Text"/>
    <w:basedOn w:val="a"/>
    <w:link w:val="af6"/>
    <w:uiPriority w:val="99"/>
    <w:rsid w:val="005F5706"/>
    <w:pPr>
      <w:ind w:right="-851"/>
      <w:jc w:val="both"/>
    </w:pPr>
    <w:rPr>
      <w:rFonts w:ascii="Courier New" w:hAnsi="Courier New"/>
      <w:sz w:val="20"/>
      <w:lang w:eastAsia="ru-RU"/>
    </w:rPr>
  </w:style>
  <w:style w:type="character" w:customStyle="1" w:styleId="af6">
    <w:name w:val="Текст Знак"/>
    <w:basedOn w:val="a0"/>
    <w:link w:val="af5"/>
    <w:uiPriority w:val="99"/>
    <w:locked/>
    <w:rsid w:val="005F5706"/>
    <w:rPr>
      <w:rFonts w:ascii="Courier New" w:hAnsi="Courier New" w:cs="Times New Roman"/>
    </w:rPr>
  </w:style>
  <w:style w:type="paragraph" w:customStyle="1" w:styleId="ConsNonformat">
    <w:name w:val="ConsNonformat"/>
    <w:rsid w:val="005F57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7">
    <w:name w:val="Table Grid"/>
    <w:basedOn w:val="a1"/>
    <w:uiPriority w:val="59"/>
    <w:rsid w:val="00741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uiPriority w:val="99"/>
    <w:rsid w:val="00741CD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Book Title"/>
    <w:basedOn w:val="a0"/>
    <w:uiPriority w:val="33"/>
    <w:qFormat/>
    <w:rsid w:val="006C7571"/>
    <w:rPr>
      <w:rFonts w:cs="Times New Roman"/>
      <w:b/>
      <w:bCs/>
      <w:smallCaps/>
      <w:spacing w:val="5"/>
    </w:rPr>
  </w:style>
  <w:style w:type="paragraph" w:customStyle="1" w:styleId="ConsPlusNormal">
    <w:name w:val="ConsPlusNormal"/>
    <w:rsid w:val="006C7571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9">
    <w:name w:val="Title"/>
    <w:basedOn w:val="a"/>
    <w:link w:val="afa"/>
    <w:uiPriority w:val="10"/>
    <w:qFormat/>
    <w:rsid w:val="006C7571"/>
    <w:pPr>
      <w:jc w:val="center"/>
    </w:pPr>
    <w:rPr>
      <w:rFonts w:ascii="Times New Roman" w:hAnsi="Times New Roman"/>
      <w:sz w:val="24"/>
      <w:lang w:eastAsia="ru-RU"/>
    </w:rPr>
  </w:style>
  <w:style w:type="character" w:customStyle="1" w:styleId="afa">
    <w:name w:val="Название Знак"/>
    <w:basedOn w:val="a0"/>
    <w:link w:val="af9"/>
    <w:uiPriority w:val="10"/>
    <w:locked/>
    <w:rsid w:val="006C7571"/>
    <w:rPr>
      <w:rFonts w:cs="Times New Roman"/>
      <w:sz w:val="24"/>
    </w:rPr>
  </w:style>
  <w:style w:type="paragraph" w:customStyle="1" w:styleId="Style1">
    <w:name w:val="Style1"/>
    <w:basedOn w:val="a"/>
    <w:uiPriority w:val="99"/>
    <w:rsid w:val="006C7571"/>
    <w:pPr>
      <w:widowControl w:val="0"/>
      <w:autoSpaceDE w:val="0"/>
      <w:autoSpaceDN w:val="0"/>
      <w:adjustRightInd w:val="0"/>
      <w:spacing w:line="286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C757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C7571"/>
    <w:pPr>
      <w:widowControl w:val="0"/>
      <w:autoSpaceDE w:val="0"/>
      <w:autoSpaceDN w:val="0"/>
      <w:adjustRightInd w:val="0"/>
      <w:spacing w:line="275" w:lineRule="exact"/>
      <w:ind w:firstLine="268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C757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C7571"/>
    <w:pPr>
      <w:widowControl w:val="0"/>
      <w:autoSpaceDE w:val="0"/>
      <w:autoSpaceDN w:val="0"/>
      <w:adjustRightInd w:val="0"/>
      <w:spacing w:line="278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C7571"/>
    <w:pPr>
      <w:widowControl w:val="0"/>
      <w:autoSpaceDE w:val="0"/>
      <w:autoSpaceDN w:val="0"/>
      <w:adjustRightInd w:val="0"/>
      <w:spacing w:line="279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C7571"/>
    <w:pPr>
      <w:widowControl w:val="0"/>
      <w:autoSpaceDE w:val="0"/>
      <w:autoSpaceDN w:val="0"/>
      <w:adjustRightInd w:val="0"/>
      <w:spacing w:line="32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6C757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6C757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6C7571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6C7571"/>
    <w:rPr>
      <w:rFonts w:ascii="Times New Roman" w:hAnsi="Times New Roman" w:cs="Times New Roman"/>
      <w:b/>
      <w:bCs/>
      <w:sz w:val="26"/>
      <w:szCs w:val="26"/>
    </w:rPr>
  </w:style>
  <w:style w:type="paragraph" w:customStyle="1" w:styleId="Text">
    <w:name w:val="Text"/>
    <w:basedOn w:val="a"/>
    <w:rsid w:val="006C7571"/>
    <w:pPr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text0">
    <w:name w:val="text"/>
    <w:basedOn w:val="a"/>
    <w:rsid w:val="006C7571"/>
    <w:pPr>
      <w:spacing w:after="24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98970-7274-43E5-97C3-9EFC77B4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7084</Words>
  <Characters>42162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ПН-40/03</vt:lpstr>
    </vt:vector>
  </TitlesOfParts>
  <Company>Ротекс</Company>
  <LinksUpToDate>false</LinksUpToDate>
  <CharactersWithSpaces>49148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ПН-40/03</dc:title>
  <dc:creator>Vika</dc:creator>
  <cp:lastModifiedBy>Маркин Владимир Анатольевич</cp:lastModifiedBy>
  <cp:revision>3</cp:revision>
  <cp:lastPrinted>2013-11-06T05:51:00Z</cp:lastPrinted>
  <dcterms:created xsi:type="dcterms:W3CDTF">2014-02-28T11:56:00Z</dcterms:created>
  <dcterms:modified xsi:type="dcterms:W3CDTF">2014-02-28T11:58:00Z</dcterms:modified>
</cp:coreProperties>
</file>